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2CA15" w14:textId="3118AEA7" w:rsidR="004142AD" w:rsidRDefault="004142AD">
      <w:pPr>
        <w:spacing w:after="0"/>
        <w:jc w:val="right"/>
        <w:rPr>
          <w:rFonts w:ascii="Cambria" w:hAnsi="Cambria" w:cs="Times New Roman"/>
          <w:b/>
          <w:bCs/>
          <w:sz w:val="26"/>
          <w:szCs w:val="26"/>
        </w:rPr>
      </w:pPr>
      <w:bookmarkStart w:id="0" w:name="Bookmark9"/>
      <w:r w:rsidRPr="00941A63">
        <w:rPr>
          <w:rFonts w:ascii="Cambria" w:hAnsi="Cambria"/>
          <w:sz w:val="24"/>
          <w:szCs w:val="24"/>
        </w:rPr>
        <w:t>Załącznik Nr 2</w:t>
      </w:r>
    </w:p>
    <w:p w14:paraId="563F4A3D" w14:textId="77777777" w:rsidR="004142AD" w:rsidRDefault="004142AD">
      <w:pPr>
        <w:pStyle w:val="Tekstpodstawowy"/>
        <w:pBdr>
          <w:bottom w:val="single" w:sz="4" w:space="1" w:color="000000"/>
        </w:pBdr>
        <w:spacing w:after="0"/>
        <w:jc w:val="center"/>
        <w:rPr>
          <w:rFonts w:ascii="Cambria" w:hAnsi="Cambria"/>
          <w:color w:val="000000"/>
        </w:rPr>
      </w:pPr>
      <w:bookmarkStart w:id="1" w:name="_Hlk163640383"/>
      <w:r>
        <w:rPr>
          <w:rFonts w:ascii="Cambria" w:hAnsi="Cambria" w:cs="Times New Roman"/>
          <w:b/>
          <w:bCs/>
          <w:sz w:val="26"/>
          <w:szCs w:val="26"/>
        </w:rPr>
        <w:t xml:space="preserve">Projekt umowy </w:t>
      </w:r>
    </w:p>
    <w:bookmarkEnd w:id="1"/>
    <w:p w14:paraId="550FF25B" w14:textId="41390E0E" w:rsidR="004142AD" w:rsidRDefault="004142AD">
      <w:pPr>
        <w:tabs>
          <w:tab w:val="left" w:pos="567"/>
        </w:tabs>
        <w:spacing w:after="0"/>
        <w:jc w:val="center"/>
        <w:rPr>
          <w:rFonts w:ascii="Cambria" w:hAnsi="Cambria" w:cs="Cambria"/>
          <w:b/>
          <w:sz w:val="10"/>
          <w:szCs w:val="10"/>
        </w:rPr>
      </w:pPr>
      <w:r>
        <w:rPr>
          <w:rFonts w:ascii="Cambria" w:hAnsi="Cambria"/>
          <w:color w:val="000000"/>
          <w:sz w:val="24"/>
          <w:szCs w:val="24"/>
        </w:rPr>
        <w:t xml:space="preserve"> (</w:t>
      </w:r>
      <w:r>
        <w:rPr>
          <w:rFonts w:ascii="Cambria" w:hAnsi="Cambria"/>
          <w:sz w:val="24"/>
          <w:szCs w:val="24"/>
        </w:rPr>
        <w:t>Znak postępowania:</w:t>
      </w:r>
      <w:r>
        <w:rPr>
          <w:rFonts w:ascii="Cambria" w:hAnsi="Cambria"/>
          <w:b/>
          <w:bCs/>
          <w:sz w:val="24"/>
          <w:szCs w:val="24"/>
        </w:rPr>
        <w:t xml:space="preserve"> SZZ.251</w:t>
      </w:r>
      <w:r w:rsidR="00A4476A">
        <w:rPr>
          <w:rFonts w:ascii="Cambria" w:hAnsi="Cambria"/>
          <w:b/>
          <w:bCs/>
          <w:sz w:val="24"/>
          <w:szCs w:val="24"/>
        </w:rPr>
        <w:t>.27.</w:t>
      </w:r>
      <w:r>
        <w:rPr>
          <w:rFonts w:ascii="Cambria" w:hAnsi="Cambria"/>
          <w:b/>
          <w:bCs/>
          <w:sz w:val="24"/>
          <w:szCs w:val="24"/>
        </w:rPr>
        <w:t>2026.</w:t>
      </w:r>
      <w:r w:rsidR="00A4476A">
        <w:rPr>
          <w:rFonts w:ascii="Cambria" w:hAnsi="Cambria"/>
          <w:b/>
          <w:bCs/>
          <w:sz w:val="24"/>
          <w:szCs w:val="24"/>
        </w:rPr>
        <w:t>R</w:t>
      </w:r>
      <w:r>
        <w:rPr>
          <w:rFonts w:ascii="Cambria" w:hAnsi="Cambria"/>
          <w:sz w:val="24"/>
          <w:szCs w:val="24"/>
        </w:rPr>
        <w:t>)</w:t>
      </w:r>
    </w:p>
    <w:p w14:paraId="5FD171FC" w14:textId="77777777" w:rsidR="004142AD" w:rsidRDefault="004142AD">
      <w:pPr>
        <w:spacing w:after="0"/>
        <w:jc w:val="center"/>
        <w:rPr>
          <w:rFonts w:ascii="Cambria" w:hAnsi="Cambria" w:cs="Cambria"/>
          <w:b/>
          <w:sz w:val="10"/>
          <w:szCs w:val="10"/>
        </w:rPr>
      </w:pPr>
    </w:p>
    <w:p w14:paraId="010EC417" w14:textId="77777777" w:rsidR="004142AD" w:rsidRDefault="004142AD">
      <w:pPr>
        <w:spacing w:after="0"/>
        <w:jc w:val="center"/>
        <w:rPr>
          <w:rFonts w:ascii="Cambria" w:hAnsi="Cambria" w:cs="Cambria"/>
          <w:b/>
          <w:sz w:val="24"/>
          <w:szCs w:val="24"/>
        </w:rPr>
      </w:pPr>
      <w:r>
        <w:rPr>
          <w:rFonts w:ascii="Cambria" w:hAnsi="Cambria" w:cs="Cambria"/>
          <w:b/>
          <w:sz w:val="26"/>
          <w:szCs w:val="26"/>
        </w:rPr>
        <w:t>Umowa Nr ……………………..</w:t>
      </w:r>
    </w:p>
    <w:p w14:paraId="2E855D48" w14:textId="77777777" w:rsidR="004142AD" w:rsidRDefault="004142AD">
      <w:pPr>
        <w:spacing w:after="0"/>
        <w:jc w:val="center"/>
        <w:rPr>
          <w:rFonts w:ascii="Cambria" w:hAnsi="Cambria" w:cs="Cambria"/>
          <w:b/>
          <w:sz w:val="10"/>
          <w:szCs w:val="10"/>
        </w:rPr>
      </w:pPr>
      <w:r>
        <w:rPr>
          <w:rFonts w:ascii="Cambria" w:hAnsi="Cambria" w:cs="Cambria"/>
          <w:b/>
          <w:sz w:val="24"/>
          <w:szCs w:val="24"/>
        </w:rPr>
        <w:t>na dostawę sprzętu i wyposażenia</w:t>
      </w:r>
    </w:p>
    <w:p w14:paraId="4D584C1A" w14:textId="77777777" w:rsidR="004142AD" w:rsidRDefault="004142AD">
      <w:pPr>
        <w:spacing w:after="0"/>
        <w:jc w:val="center"/>
        <w:rPr>
          <w:rFonts w:ascii="Cambria" w:hAnsi="Cambria" w:cs="Cambria"/>
          <w:b/>
          <w:sz w:val="10"/>
          <w:szCs w:val="10"/>
        </w:rPr>
      </w:pPr>
    </w:p>
    <w:p w14:paraId="4F6C6895" w14:textId="77777777" w:rsidR="004142AD" w:rsidRDefault="004142AD">
      <w:pPr>
        <w:spacing w:after="0"/>
        <w:jc w:val="center"/>
        <w:rPr>
          <w:rFonts w:ascii="Cambria" w:hAnsi="Cambria"/>
          <w:sz w:val="10"/>
          <w:szCs w:val="10"/>
        </w:rPr>
      </w:pPr>
    </w:p>
    <w:p w14:paraId="0CF50A47" w14:textId="77777777" w:rsidR="004142AD" w:rsidRDefault="004142AD">
      <w:pPr>
        <w:spacing w:after="0"/>
        <w:rPr>
          <w:rFonts w:ascii="Cambria" w:hAnsi="Cambria"/>
          <w:sz w:val="24"/>
          <w:szCs w:val="24"/>
        </w:rPr>
      </w:pPr>
      <w:r>
        <w:rPr>
          <w:rFonts w:ascii="Cambria" w:hAnsi="Cambria"/>
          <w:sz w:val="24"/>
          <w:szCs w:val="24"/>
        </w:rPr>
        <w:t xml:space="preserve">z dnia </w:t>
      </w:r>
      <w:r>
        <w:rPr>
          <w:rFonts w:ascii="Cambria" w:hAnsi="Cambria"/>
          <w:b/>
          <w:sz w:val="24"/>
          <w:szCs w:val="24"/>
        </w:rPr>
        <w:t>…………………</w:t>
      </w:r>
      <w:r>
        <w:rPr>
          <w:rFonts w:ascii="Cambria" w:hAnsi="Cambria"/>
          <w:sz w:val="24"/>
          <w:szCs w:val="24"/>
        </w:rPr>
        <w:t xml:space="preserve"> zawarta w Tomaszowie Lubelskim,</w:t>
      </w:r>
    </w:p>
    <w:p w14:paraId="2F97F9B8" w14:textId="77777777" w:rsidR="004142AD" w:rsidRDefault="004142AD">
      <w:pPr>
        <w:spacing w:after="0"/>
        <w:rPr>
          <w:rFonts w:ascii="Cambria" w:eastAsia="Calibri" w:hAnsi="Cambria"/>
          <w:b/>
          <w:bCs/>
          <w:color w:val="000000"/>
          <w:sz w:val="24"/>
          <w:szCs w:val="24"/>
        </w:rPr>
      </w:pPr>
      <w:r>
        <w:rPr>
          <w:rFonts w:ascii="Cambria" w:hAnsi="Cambria"/>
          <w:sz w:val="24"/>
          <w:szCs w:val="24"/>
        </w:rPr>
        <w:t>pomiędzy:</w:t>
      </w:r>
    </w:p>
    <w:p w14:paraId="7453DCF6" w14:textId="77777777" w:rsidR="004142AD" w:rsidRDefault="004142AD">
      <w:pPr>
        <w:pStyle w:val="Standard"/>
        <w:spacing w:line="276" w:lineRule="auto"/>
        <w:jc w:val="both"/>
        <w:rPr>
          <w:rStyle w:val="Domylnaczcionkaakapitu10"/>
          <w:rFonts w:ascii="Cambria" w:hAnsi="Cambria" w:cs="Calibri"/>
          <w:bCs/>
          <w:sz w:val="24"/>
          <w:szCs w:val="24"/>
        </w:rPr>
      </w:pPr>
      <w:r>
        <w:rPr>
          <w:rFonts w:ascii="Cambria" w:eastAsia="Calibri" w:hAnsi="Cambria" w:cs="Calibri"/>
          <w:b/>
          <w:bCs/>
          <w:color w:val="000000"/>
          <w:sz w:val="24"/>
          <w:szCs w:val="24"/>
        </w:rPr>
        <w:t>Samodzielnym Publicznym Zespołem Opieki Zdrowotnej w Tomaszowie Lubelskim</w:t>
      </w:r>
      <w:r>
        <w:rPr>
          <w:rFonts w:ascii="Cambria" w:eastAsia="Calibri" w:hAnsi="Cambria" w:cs="Calibri"/>
          <w:color w:val="000000"/>
          <w:sz w:val="24"/>
          <w:szCs w:val="24"/>
        </w:rPr>
        <w:t>, z siedzibą przy Alejach Grunwaldzkich 1, 22-600 Tomaszów Lubelski, wpisanym do rejestru stowarzyszeń, innych organizacji społecznych i zawodowych, fundacji oraz publicznych zakładów opieki zdrowotnej prowadzonym przez Sąd Rejonowy w Lublinie – Wschód z siedzibą w Świdniku VI Wydział Gospodarczym pod numerem KRS 0000054328, NIP: 921-16-45-721,</w:t>
      </w:r>
    </w:p>
    <w:p w14:paraId="5050B065" w14:textId="77777777" w:rsidR="004142AD" w:rsidRDefault="004142AD">
      <w:pPr>
        <w:pStyle w:val="Standard"/>
        <w:spacing w:line="276" w:lineRule="auto"/>
        <w:jc w:val="both"/>
        <w:rPr>
          <w:rFonts w:ascii="Cambria" w:eastAsia="Calibri" w:hAnsi="Cambria" w:cs="Calibri"/>
          <w:color w:val="000000"/>
          <w:sz w:val="24"/>
          <w:szCs w:val="24"/>
        </w:rPr>
      </w:pPr>
      <w:r>
        <w:rPr>
          <w:rStyle w:val="Domylnaczcionkaakapitu10"/>
          <w:rFonts w:ascii="Cambria" w:hAnsi="Cambria" w:cs="Calibri"/>
          <w:bCs/>
          <w:sz w:val="24"/>
          <w:szCs w:val="24"/>
        </w:rPr>
        <w:t xml:space="preserve">zwanym w dalszej części umowy </w:t>
      </w:r>
      <w:r>
        <w:rPr>
          <w:rStyle w:val="Domylnaczcionkaakapitu10"/>
          <w:rFonts w:ascii="Cambria" w:hAnsi="Cambria" w:cs="Calibri"/>
          <w:b/>
          <w:bCs/>
          <w:sz w:val="24"/>
          <w:szCs w:val="24"/>
        </w:rPr>
        <w:t>„Zamawiającym”</w:t>
      </w:r>
    </w:p>
    <w:p w14:paraId="428BE33D" w14:textId="2E4AC311" w:rsidR="004142AD" w:rsidRDefault="004142AD">
      <w:pPr>
        <w:pStyle w:val="Standard"/>
        <w:spacing w:line="276" w:lineRule="auto"/>
        <w:rPr>
          <w:rFonts w:ascii="Cambria" w:hAnsi="Cambria"/>
          <w:sz w:val="24"/>
          <w:szCs w:val="24"/>
        </w:rPr>
      </w:pPr>
      <w:r>
        <w:rPr>
          <w:rFonts w:ascii="Cambria" w:eastAsia="Calibri" w:hAnsi="Cambria" w:cs="Calibri"/>
          <w:color w:val="000000"/>
          <w:sz w:val="24"/>
          <w:szCs w:val="24"/>
        </w:rPr>
        <w:t>reprezentowanym przez:</w:t>
      </w:r>
      <w:r>
        <w:rPr>
          <w:rFonts w:ascii="Cambria" w:eastAsia="Calibri" w:hAnsi="Cambria" w:cs="Calibri"/>
          <w:b/>
          <w:bCs/>
          <w:color w:val="000000"/>
          <w:sz w:val="24"/>
          <w:szCs w:val="24"/>
        </w:rPr>
        <w:t xml:space="preserve"> lek. Dariusza Gałeckiego - Dyrektora Szpitala </w:t>
      </w:r>
    </w:p>
    <w:p w14:paraId="0B997F1E" w14:textId="77777777" w:rsidR="004142AD" w:rsidRDefault="004142AD">
      <w:pPr>
        <w:spacing w:after="0"/>
        <w:jc w:val="both"/>
        <w:rPr>
          <w:rFonts w:ascii="Cambria" w:hAnsi="Cambria" w:cs="Arial"/>
          <w:i/>
          <w:iCs/>
          <w:sz w:val="24"/>
          <w:szCs w:val="24"/>
        </w:rPr>
      </w:pPr>
      <w:r>
        <w:rPr>
          <w:rFonts w:ascii="Cambria" w:hAnsi="Cambria"/>
          <w:sz w:val="24"/>
          <w:szCs w:val="24"/>
        </w:rPr>
        <w:t>a</w:t>
      </w:r>
      <w:r>
        <w:rPr>
          <w:rFonts w:ascii="Cambria" w:hAnsi="Cambria" w:cs="Arial"/>
          <w:sz w:val="24"/>
          <w:szCs w:val="24"/>
        </w:rPr>
        <w:t xml:space="preserve"> </w:t>
      </w:r>
    </w:p>
    <w:p w14:paraId="1AAE6137" w14:textId="77777777" w:rsidR="004142AD" w:rsidRDefault="004142AD">
      <w:pPr>
        <w:spacing w:after="0"/>
        <w:jc w:val="both"/>
        <w:rPr>
          <w:rFonts w:ascii="Cambria" w:hAnsi="Cambria" w:cs="Arial"/>
          <w:b/>
          <w:bCs/>
          <w:sz w:val="24"/>
          <w:szCs w:val="24"/>
        </w:rPr>
      </w:pPr>
      <w:r>
        <w:rPr>
          <w:rFonts w:ascii="Cambria" w:hAnsi="Cambria" w:cs="Arial"/>
          <w:i/>
          <w:iCs/>
          <w:sz w:val="24"/>
          <w:szCs w:val="24"/>
        </w:rPr>
        <w:t xml:space="preserve">*gdy kontrahentem jest spółka prawa handlowego: </w:t>
      </w:r>
    </w:p>
    <w:p w14:paraId="2ED4411D" w14:textId="77777777" w:rsidR="004142AD" w:rsidRDefault="004142AD">
      <w:pPr>
        <w:spacing w:after="0"/>
        <w:jc w:val="both"/>
        <w:rPr>
          <w:rFonts w:ascii="Cambria" w:hAnsi="Cambria" w:cs="Arial"/>
          <w:i/>
          <w:iCs/>
          <w:sz w:val="24"/>
          <w:szCs w:val="24"/>
        </w:rPr>
      </w:pPr>
      <w:r>
        <w:rPr>
          <w:rFonts w:ascii="Cambria" w:hAnsi="Cambria" w:cs="Arial"/>
          <w:b/>
          <w:bCs/>
          <w:sz w:val="24"/>
          <w:szCs w:val="24"/>
        </w:rPr>
        <w:t xml:space="preserve">spółką pod firmą „…” </w:t>
      </w:r>
      <w:r>
        <w:rPr>
          <w:rFonts w:ascii="Cambria" w:hAnsi="Cambria" w:cs="Arial"/>
          <w:sz w:val="24"/>
          <w:szCs w:val="24"/>
        </w:rPr>
        <w:t xml:space="preserve">z siedzibą w ... </w:t>
      </w:r>
      <w:r>
        <w:rPr>
          <w:rFonts w:ascii="Cambria" w:hAnsi="Cambria" w:cs="Arial"/>
          <w:i/>
          <w:iCs/>
          <w:sz w:val="24"/>
          <w:szCs w:val="24"/>
        </w:rPr>
        <w:t xml:space="preserve">(wpisać </w:t>
      </w:r>
      <w:r>
        <w:rPr>
          <w:rFonts w:ascii="Cambria" w:hAnsi="Cambria" w:cs="Arial"/>
          <w:b/>
          <w:bCs/>
          <w:i/>
          <w:iCs/>
          <w:sz w:val="24"/>
          <w:szCs w:val="24"/>
        </w:rPr>
        <w:t xml:space="preserve">tylko </w:t>
      </w:r>
      <w:r>
        <w:rPr>
          <w:rFonts w:ascii="Cambria" w:hAnsi="Cambria" w:cs="Arial"/>
          <w:i/>
          <w:iCs/>
          <w:sz w:val="24"/>
          <w:szCs w:val="24"/>
        </w:rPr>
        <w:t>nazwę miasta/miejscowości)</w:t>
      </w:r>
      <w:r>
        <w:rPr>
          <w:rFonts w:ascii="Cambria" w:hAnsi="Cambria" w:cs="Arial"/>
          <w:sz w:val="24"/>
          <w:szCs w:val="24"/>
        </w:rPr>
        <w:t xml:space="preserve">, </w:t>
      </w:r>
      <w:r>
        <w:rPr>
          <w:rFonts w:ascii="Cambria" w:hAnsi="Cambria" w:cs="Arial"/>
          <w:sz w:val="24"/>
          <w:szCs w:val="24"/>
        </w:rPr>
        <w:br/>
        <w:t xml:space="preserve">ul. ………., ………………. </w:t>
      </w:r>
      <w:r>
        <w:rPr>
          <w:rFonts w:ascii="Cambria" w:hAnsi="Cambria" w:cs="Arial"/>
          <w:i/>
          <w:iCs/>
          <w:sz w:val="24"/>
          <w:szCs w:val="24"/>
        </w:rPr>
        <w:t>(wpisać adres)</w:t>
      </w:r>
      <w:r>
        <w:rPr>
          <w:rFonts w:ascii="Cambria" w:hAnsi="Cambria" w:cs="Arial"/>
          <w:sz w:val="24"/>
          <w:szCs w:val="24"/>
        </w:rPr>
        <w:t xml:space="preserve">, wpisaną do Rejestru Przedsiębiorców Krajowego Rejestru Sądowego pod numerem KRS ... – zgodnie z wydrukiem z Centralnej Informacji Krajowego Rejestru Sądowego, stanowiącym załącznik do umowy, NIP ……………….., REGON …………………….., zwaną dalej </w:t>
      </w:r>
      <w:r>
        <w:rPr>
          <w:rFonts w:ascii="Cambria" w:hAnsi="Cambria" w:cs="Arial"/>
          <w:b/>
          <w:bCs/>
          <w:sz w:val="24"/>
          <w:szCs w:val="24"/>
        </w:rPr>
        <w:t>„Wykonawcą”</w:t>
      </w:r>
      <w:r>
        <w:rPr>
          <w:rFonts w:ascii="Cambria" w:hAnsi="Cambria" w:cs="Arial"/>
          <w:sz w:val="24"/>
          <w:szCs w:val="24"/>
        </w:rPr>
        <w:t>, reprezentowaną przez ..........</w:t>
      </w:r>
      <w:r>
        <w:rPr>
          <w:rStyle w:val="Odwoanieprzypisudolnego"/>
        </w:rPr>
        <w:footnoteReference w:id="1"/>
      </w:r>
      <w:r>
        <w:rPr>
          <w:rFonts w:ascii="Cambria" w:hAnsi="Cambria" w:cs="Arial"/>
          <w:sz w:val="24"/>
          <w:szCs w:val="24"/>
        </w:rPr>
        <w:t>/reprezentowaną przez … działającą/-ego na podstawie pełnomocnictwa, stanowiącego załącznik do umowy</w:t>
      </w:r>
      <w:r>
        <w:rPr>
          <w:rStyle w:val="Odwoanieprzypisudolnego"/>
        </w:rPr>
        <w:footnoteReference w:id="2"/>
      </w:r>
      <w:r>
        <w:rPr>
          <w:rFonts w:ascii="Cambria" w:hAnsi="Cambria" w:cs="Arial"/>
          <w:sz w:val="24"/>
          <w:szCs w:val="24"/>
        </w:rPr>
        <w:t xml:space="preserve">, </w:t>
      </w:r>
    </w:p>
    <w:p w14:paraId="1FD2CFFA" w14:textId="77777777" w:rsidR="004142AD" w:rsidRDefault="004142AD">
      <w:pPr>
        <w:spacing w:after="0"/>
        <w:jc w:val="both"/>
        <w:rPr>
          <w:rFonts w:ascii="Cambria" w:hAnsi="Cambria" w:cs="Arial"/>
          <w:b/>
          <w:bCs/>
          <w:sz w:val="24"/>
          <w:szCs w:val="24"/>
        </w:rPr>
      </w:pPr>
      <w:r>
        <w:rPr>
          <w:rFonts w:ascii="Cambria" w:hAnsi="Cambria" w:cs="Arial"/>
          <w:i/>
          <w:iCs/>
          <w:sz w:val="24"/>
          <w:szCs w:val="24"/>
        </w:rPr>
        <w:t>*gdy kontrahentem jest osoba fizyczna prowadząca działalność gospodarczą</w:t>
      </w:r>
      <w:r>
        <w:rPr>
          <w:rFonts w:ascii="Cambria" w:hAnsi="Cambria" w:cs="Arial"/>
          <w:sz w:val="24"/>
          <w:szCs w:val="24"/>
        </w:rPr>
        <w:t xml:space="preserve">: </w:t>
      </w:r>
    </w:p>
    <w:p w14:paraId="75816682" w14:textId="77777777" w:rsidR="004142AD" w:rsidRDefault="004142AD">
      <w:pPr>
        <w:spacing w:after="0"/>
        <w:jc w:val="both"/>
        <w:rPr>
          <w:rFonts w:ascii="Cambria" w:hAnsi="Cambria" w:cs="Arial"/>
          <w:sz w:val="24"/>
          <w:szCs w:val="24"/>
        </w:rPr>
      </w:pPr>
      <w:r>
        <w:rPr>
          <w:rFonts w:ascii="Cambria" w:hAnsi="Cambria" w:cs="Arial"/>
          <w:b/>
          <w:bCs/>
          <w:sz w:val="24"/>
          <w:szCs w:val="24"/>
        </w:rPr>
        <w:t>Panią/Panem …………</w:t>
      </w:r>
      <w:r>
        <w:rPr>
          <w:rFonts w:ascii="Cambria" w:hAnsi="Cambria" w:cs="Arial"/>
          <w:sz w:val="24"/>
          <w:szCs w:val="24"/>
        </w:rPr>
        <w:t>, prowadzącą/-</w:t>
      </w:r>
      <w:proofErr w:type="spellStart"/>
      <w:r>
        <w:rPr>
          <w:rFonts w:ascii="Cambria" w:hAnsi="Cambria" w:cs="Arial"/>
          <w:sz w:val="24"/>
          <w:szCs w:val="24"/>
        </w:rPr>
        <w:t>ym</w:t>
      </w:r>
      <w:proofErr w:type="spellEnd"/>
      <w:r>
        <w:rPr>
          <w:rFonts w:ascii="Cambria" w:hAnsi="Cambria" w:cs="Arial"/>
          <w:sz w:val="24"/>
          <w:szCs w:val="24"/>
        </w:rPr>
        <w:t xml:space="preserve"> działalność gospodarczą pod firmą „…” zamieszkałą/</w:t>
      </w:r>
      <w:proofErr w:type="spellStart"/>
      <w:r>
        <w:rPr>
          <w:rFonts w:ascii="Cambria" w:hAnsi="Cambria" w:cs="Arial"/>
          <w:sz w:val="24"/>
          <w:szCs w:val="24"/>
        </w:rPr>
        <w:t>ym</w:t>
      </w:r>
      <w:proofErr w:type="spellEnd"/>
      <w:r>
        <w:rPr>
          <w:rFonts w:ascii="Cambria" w:hAnsi="Cambria" w:cs="Arial"/>
          <w:sz w:val="24"/>
          <w:szCs w:val="24"/>
        </w:rPr>
        <w:t xml:space="preserve"> w … </w:t>
      </w:r>
      <w:r>
        <w:rPr>
          <w:rFonts w:ascii="Cambria" w:hAnsi="Cambria" w:cs="Arial"/>
          <w:i/>
          <w:iCs/>
          <w:sz w:val="24"/>
          <w:szCs w:val="24"/>
        </w:rPr>
        <w:t xml:space="preserve">(wpisać </w:t>
      </w:r>
      <w:r>
        <w:rPr>
          <w:rFonts w:ascii="Cambria" w:hAnsi="Cambria" w:cs="Arial"/>
          <w:b/>
          <w:bCs/>
          <w:i/>
          <w:iCs/>
          <w:sz w:val="24"/>
          <w:szCs w:val="24"/>
        </w:rPr>
        <w:t xml:space="preserve">tylko </w:t>
      </w:r>
      <w:r>
        <w:rPr>
          <w:rFonts w:ascii="Cambria" w:hAnsi="Cambria" w:cs="Arial"/>
          <w:i/>
          <w:iCs/>
          <w:sz w:val="24"/>
          <w:szCs w:val="24"/>
        </w:rPr>
        <w:t>nazwę miasta/miejscowości)</w:t>
      </w:r>
      <w:r>
        <w:rPr>
          <w:rFonts w:ascii="Cambria" w:hAnsi="Cambria" w:cs="Arial"/>
          <w:sz w:val="24"/>
          <w:szCs w:val="24"/>
        </w:rPr>
        <w:t xml:space="preserve">, ul. ……………….. </w:t>
      </w:r>
      <w:r>
        <w:rPr>
          <w:rFonts w:ascii="Cambria" w:hAnsi="Cambria" w:cs="Arial"/>
          <w:i/>
          <w:iCs/>
          <w:sz w:val="24"/>
          <w:szCs w:val="24"/>
        </w:rPr>
        <w:t>(wpisać adres)</w:t>
      </w:r>
      <w:r>
        <w:rPr>
          <w:rFonts w:ascii="Cambria" w:hAnsi="Cambria" w:cs="Arial"/>
          <w:sz w:val="24"/>
          <w:szCs w:val="24"/>
        </w:rPr>
        <w:t xml:space="preserve">, – zgodnie z wydrukiem z Centralnej Ewidencji i Informacji o Działalności Gospodarczej, stanowiącym załącznik do umowy, NIP ……………, REGON </w:t>
      </w:r>
      <w:r>
        <w:rPr>
          <w:rFonts w:ascii="Cambria" w:hAnsi="Cambria" w:cs="Arial"/>
          <w:sz w:val="24"/>
          <w:szCs w:val="24"/>
        </w:rPr>
        <w:lastRenderedPageBreak/>
        <w:t>…………., zwaną/-</w:t>
      </w:r>
      <w:proofErr w:type="spellStart"/>
      <w:r>
        <w:rPr>
          <w:rFonts w:ascii="Cambria" w:hAnsi="Cambria" w:cs="Arial"/>
          <w:sz w:val="24"/>
          <w:szCs w:val="24"/>
        </w:rPr>
        <w:t>ym</w:t>
      </w:r>
      <w:proofErr w:type="spellEnd"/>
      <w:r>
        <w:rPr>
          <w:rFonts w:ascii="Cambria" w:hAnsi="Cambria" w:cs="Arial"/>
          <w:sz w:val="24"/>
          <w:szCs w:val="24"/>
        </w:rPr>
        <w:t xml:space="preserve"> dalej </w:t>
      </w:r>
      <w:r>
        <w:rPr>
          <w:rFonts w:ascii="Cambria" w:hAnsi="Cambria" w:cs="Arial"/>
          <w:b/>
          <w:bCs/>
          <w:sz w:val="24"/>
          <w:szCs w:val="24"/>
        </w:rPr>
        <w:t>„Wykonawcą”</w:t>
      </w:r>
      <w:r>
        <w:rPr>
          <w:rFonts w:ascii="Cambria" w:hAnsi="Cambria" w:cs="Arial"/>
          <w:b/>
          <w:bCs/>
          <w:i/>
          <w:iCs/>
          <w:sz w:val="24"/>
          <w:szCs w:val="24"/>
        </w:rPr>
        <w:t xml:space="preserve">, </w:t>
      </w:r>
      <w:r>
        <w:rPr>
          <w:rFonts w:ascii="Cambria" w:hAnsi="Cambria" w:cs="Arial"/>
          <w:sz w:val="24"/>
          <w:szCs w:val="24"/>
        </w:rPr>
        <w:t>reprezentowaną/-</w:t>
      </w:r>
      <w:proofErr w:type="spellStart"/>
      <w:r>
        <w:rPr>
          <w:rFonts w:ascii="Cambria" w:hAnsi="Cambria" w:cs="Arial"/>
          <w:sz w:val="24"/>
          <w:szCs w:val="24"/>
        </w:rPr>
        <w:t>ym</w:t>
      </w:r>
      <w:proofErr w:type="spellEnd"/>
      <w:r>
        <w:rPr>
          <w:rFonts w:ascii="Cambria" w:hAnsi="Cambria" w:cs="Arial"/>
          <w:sz w:val="24"/>
          <w:szCs w:val="24"/>
        </w:rPr>
        <w:t xml:space="preserve"> przez … działającą/-ego na podstawie pełnomocnictwa, stanowiącego załącznik do umowy</w:t>
      </w:r>
      <w:r>
        <w:rPr>
          <w:rStyle w:val="Odwoanieprzypisudolnego"/>
        </w:rPr>
        <w:footnoteReference w:id="3"/>
      </w:r>
      <w:r>
        <w:rPr>
          <w:rFonts w:ascii="Cambria" w:hAnsi="Cambria" w:cs="Arial"/>
          <w:sz w:val="24"/>
          <w:szCs w:val="24"/>
        </w:rPr>
        <w:t xml:space="preserve">, </w:t>
      </w:r>
    </w:p>
    <w:p w14:paraId="00468E61" w14:textId="77777777" w:rsidR="004142AD" w:rsidRDefault="004142AD">
      <w:pPr>
        <w:spacing w:after="0"/>
        <w:jc w:val="both"/>
      </w:pPr>
      <w:r>
        <w:rPr>
          <w:rFonts w:ascii="Cambria" w:hAnsi="Cambria" w:cs="Arial"/>
          <w:sz w:val="24"/>
          <w:szCs w:val="24"/>
        </w:rPr>
        <w:t xml:space="preserve">wspólnie zwanymi dalej </w:t>
      </w:r>
      <w:r>
        <w:rPr>
          <w:rFonts w:ascii="Cambria" w:hAnsi="Cambria" w:cs="Arial"/>
          <w:b/>
          <w:bCs/>
          <w:sz w:val="24"/>
          <w:szCs w:val="24"/>
        </w:rPr>
        <w:t>„Stronami”</w:t>
      </w:r>
      <w:r>
        <w:rPr>
          <w:rFonts w:ascii="Cambria" w:hAnsi="Cambria" w:cs="Arial"/>
          <w:sz w:val="24"/>
          <w:szCs w:val="24"/>
        </w:rPr>
        <w:t xml:space="preserve">, </w:t>
      </w:r>
      <w:r>
        <w:rPr>
          <w:rFonts w:ascii="Cambria" w:hAnsi="Cambria"/>
          <w:sz w:val="24"/>
          <w:szCs w:val="24"/>
        </w:rPr>
        <w:t>o następującej treści:</w:t>
      </w:r>
    </w:p>
    <w:p w14:paraId="2DD0CA2C" w14:textId="77777777" w:rsidR="004142AD" w:rsidRDefault="004142AD">
      <w:pPr>
        <w:pStyle w:val="p2"/>
        <w:spacing w:line="276" w:lineRule="auto"/>
        <w:jc w:val="center"/>
      </w:pPr>
    </w:p>
    <w:p w14:paraId="3DE8D6E6" w14:textId="77777777" w:rsidR="004142AD" w:rsidRDefault="004142AD">
      <w:pPr>
        <w:pStyle w:val="p2"/>
        <w:spacing w:line="276" w:lineRule="auto"/>
        <w:jc w:val="center"/>
        <w:rPr>
          <w:rFonts w:ascii="Cambria" w:hAnsi="Cambria" w:cs="Cambria"/>
          <w:b/>
          <w:sz w:val="24"/>
          <w:szCs w:val="24"/>
        </w:rPr>
      </w:pPr>
      <w:r>
        <w:rPr>
          <w:rStyle w:val="s1"/>
          <w:rFonts w:ascii="Cambria" w:hAnsi="Cambria" w:cs="Cambria"/>
          <w:b/>
          <w:sz w:val="24"/>
          <w:szCs w:val="24"/>
        </w:rPr>
        <w:t xml:space="preserve">§ </w:t>
      </w:r>
      <w:r>
        <w:rPr>
          <w:rFonts w:ascii="Cambria" w:hAnsi="Cambria" w:cs="Cambria"/>
          <w:b/>
          <w:sz w:val="24"/>
          <w:szCs w:val="24"/>
        </w:rPr>
        <w:t>1</w:t>
      </w:r>
    </w:p>
    <w:p w14:paraId="28890069" w14:textId="77777777" w:rsidR="004142AD" w:rsidRDefault="004142AD">
      <w:pPr>
        <w:spacing w:after="0"/>
        <w:jc w:val="center"/>
        <w:rPr>
          <w:rFonts w:ascii="Cambria" w:hAnsi="Cambria" w:cs="Cambria"/>
          <w:sz w:val="24"/>
          <w:szCs w:val="24"/>
        </w:rPr>
      </w:pPr>
      <w:r>
        <w:rPr>
          <w:rFonts w:ascii="Cambria" w:hAnsi="Cambria" w:cs="Cambria"/>
          <w:b/>
          <w:sz w:val="24"/>
          <w:szCs w:val="24"/>
        </w:rPr>
        <w:t>Oświadczenia Stron</w:t>
      </w:r>
    </w:p>
    <w:p w14:paraId="2AE1813B" w14:textId="528781B7" w:rsidR="004142AD" w:rsidRPr="008F7DCB" w:rsidRDefault="004142AD" w:rsidP="008F7DCB">
      <w:pPr>
        <w:numPr>
          <w:ilvl w:val="0"/>
          <w:numId w:val="9"/>
        </w:numPr>
        <w:spacing w:after="0"/>
        <w:ind w:left="426" w:hanging="426"/>
        <w:jc w:val="both"/>
        <w:rPr>
          <w:rFonts w:ascii="Cambria" w:hAnsi="Cambria" w:cs="Cambria"/>
          <w:sz w:val="24"/>
          <w:szCs w:val="24"/>
        </w:rPr>
      </w:pPr>
      <w:r w:rsidRPr="008F7DCB">
        <w:rPr>
          <w:rFonts w:ascii="Cambria" w:hAnsi="Cambria" w:cs="Cambria"/>
          <w:sz w:val="24"/>
          <w:szCs w:val="24"/>
        </w:rPr>
        <w:t xml:space="preserve">Strony oświadczają, że niniejsza umowa, zwana dalej „umową”, została zawarta </w:t>
      </w:r>
      <w:r w:rsidRPr="008F7DCB">
        <w:rPr>
          <w:rFonts w:ascii="Cambria" w:hAnsi="Cambria" w:cs="Cambria"/>
          <w:sz w:val="24"/>
          <w:szCs w:val="24"/>
        </w:rPr>
        <w:br/>
        <w:t xml:space="preserve">w wyniku udzielenia zamówienia publicznego </w:t>
      </w:r>
      <w:r w:rsidR="000E2EA4">
        <w:rPr>
          <w:rFonts w:ascii="Cambria" w:hAnsi="Cambria" w:cs="Cambria"/>
          <w:sz w:val="24"/>
          <w:szCs w:val="24"/>
        </w:rPr>
        <w:t>prowadzonego</w:t>
      </w:r>
      <w:r w:rsidR="008F7DCB" w:rsidRPr="008F7DCB">
        <w:rPr>
          <w:rFonts w:ascii="Cambria" w:hAnsi="Cambria" w:cs="Cambria"/>
          <w:sz w:val="24"/>
          <w:szCs w:val="24"/>
        </w:rPr>
        <w:t xml:space="preserve"> zgodnie z </w:t>
      </w:r>
      <w:r w:rsidR="008F7DCB" w:rsidRPr="008F7DCB">
        <w:rPr>
          <w:rFonts w:ascii="Cambria" w:hAnsi="Cambria" w:cs="Cambria"/>
          <w:b/>
          <w:bCs/>
          <w:sz w:val="24"/>
          <w:szCs w:val="24"/>
        </w:rPr>
        <w:t xml:space="preserve">zasadą konkurencyjności </w:t>
      </w:r>
      <w:r w:rsidR="008F7DCB" w:rsidRPr="008F7DCB">
        <w:rPr>
          <w:rFonts w:ascii="Cambria" w:hAnsi="Cambria" w:cs="Cambria"/>
          <w:sz w:val="24"/>
          <w:szCs w:val="24"/>
        </w:rPr>
        <w:t xml:space="preserve">określoną w podrozdziale 3.2 Wytycznych dotyczących kwalifikowalności wydatków na lata 2021-2027 z dnia 18 listopada 2022 roku. </w:t>
      </w:r>
    </w:p>
    <w:p w14:paraId="28277A0B" w14:textId="77777777" w:rsidR="004142AD" w:rsidRDefault="004142AD">
      <w:pPr>
        <w:numPr>
          <w:ilvl w:val="0"/>
          <w:numId w:val="9"/>
        </w:numPr>
        <w:tabs>
          <w:tab w:val="left" w:pos="465"/>
        </w:tabs>
        <w:spacing w:after="0"/>
        <w:ind w:left="360" w:hanging="405"/>
        <w:jc w:val="both"/>
      </w:pPr>
      <w:r>
        <w:rPr>
          <w:rFonts w:ascii="Cambria" w:hAnsi="Cambria" w:cs="Arial"/>
          <w:b/>
          <w:color w:val="000000"/>
          <w:sz w:val="24"/>
          <w:szCs w:val="24"/>
        </w:rPr>
        <w:t xml:space="preserve">Zamawiający informuje, że zadanie realizowane jest w ramach Przedsięwzięcia pn.: </w:t>
      </w:r>
      <w:r>
        <w:rPr>
          <w:rFonts w:ascii="Cambria" w:hAnsi="Cambria" w:cs="Arial"/>
          <w:b/>
          <w:i/>
          <w:iCs/>
          <w:color w:val="000000"/>
          <w:sz w:val="24"/>
          <w:szCs w:val="24"/>
        </w:rPr>
        <w:t xml:space="preserve">„Poprawa jakości opieki kardiologicznej poprzez wyposażenie w nowoczesny sprzęt medyczny Sali Intensywnej Opieki Kardiologicznej w Samodzielnym Publicznym Zespole Opieki Zdrowotnej w Tomaszowie Lubelskim” realizowanego </w:t>
      </w:r>
      <w:r>
        <w:rPr>
          <w:rFonts w:ascii="Cambria" w:hAnsi="Cambria" w:cs="Arial"/>
          <w:b/>
          <w:color w:val="000000"/>
          <w:sz w:val="24"/>
          <w:szCs w:val="24"/>
        </w:rPr>
        <w:t xml:space="preserve">w ramach Krajowego Planu Odbudowy i Zwiększania Odporności (KPO), </w:t>
      </w:r>
      <w:r>
        <w:rPr>
          <w:rStyle w:val="Domylnaczcionkaakapitu2"/>
          <w:rFonts w:ascii="Cambria" w:hAnsi="Cambria" w:cs="Times New Roman"/>
          <w:i/>
          <w:iCs/>
          <w:color w:val="000000"/>
          <w:sz w:val="24"/>
          <w:szCs w:val="24"/>
        </w:rPr>
        <w:t>Komponent</w:t>
      </w:r>
      <w:r>
        <w:rPr>
          <w:rStyle w:val="Domylnaczcionkaakapitu2"/>
          <w:rFonts w:ascii="Cambria" w:hAnsi="Cambria" w:cs="Times New Roman"/>
          <w:i/>
          <w:iCs/>
          <w:color w:val="000000"/>
          <w:spacing w:val="-18"/>
          <w:sz w:val="24"/>
          <w:szCs w:val="24"/>
        </w:rPr>
        <w:t xml:space="preserve"> </w:t>
      </w:r>
      <w:r>
        <w:rPr>
          <w:rStyle w:val="Domylnaczcionkaakapitu2"/>
          <w:rFonts w:ascii="Cambria" w:hAnsi="Cambria" w:cs="Times New Roman"/>
          <w:i/>
          <w:iCs/>
          <w:color w:val="000000"/>
          <w:sz w:val="24"/>
          <w:szCs w:val="24"/>
        </w:rPr>
        <w:t>D</w:t>
      </w:r>
      <w:r>
        <w:rPr>
          <w:rStyle w:val="Domylnaczcionkaakapitu2"/>
          <w:rFonts w:ascii="Cambria" w:hAnsi="Cambria" w:cs="Times New Roman"/>
          <w:i/>
          <w:iCs/>
          <w:color w:val="000000"/>
          <w:spacing w:val="-17"/>
          <w:sz w:val="24"/>
          <w:szCs w:val="24"/>
        </w:rPr>
        <w:t xml:space="preserve"> </w:t>
      </w:r>
      <w:r>
        <w:rPr>
          <w:rStyle w:val="Domylnaczcionkaakapitu2"/>
          <w:rFonts w:ascii="Cambria" w:hAnsi="Cambria" w:cs="Times New Roman"/>
          <w:i/>
          <w:iCs/>
          <w:color w:val="000000"/>
          <w:sz w:val="24"/>
          <w:szCs w:val="24"/>
        </w:rPr>
        <w:t>„Efektywność,</w:t>
      </w:r>
      <w:r>
        <w:rPr>
          <w:rStyle w:val="Domylnaczcionkaakapitu2"/>
          <w:rFonts w:ascii="Cambria" w:hAnsi="Cambria" w:cs="Times New Roman"/>
          <w:i/>
          <w:iCs/>
          <w:color w:val="000000"/>
          <w:spacing w:val="-16"/>
          <w:sz w:val="24"/>
          <w:szCs w:val="24"/>
        </w:rPr>
        <w:t xml:space="preserve"> </w:t>
      </w:r>
      <w:r>
        <w:rPr>
          <w:rStyle w:val="Domylnaczcionkaakapitu2"/>
          <w:rFonts w:ascii="Cambria" w:hAnsi="Cambria" w:cs="Times New Roman"/>
          <w:i/>
          <w:iCs/>
          <w:color w:val="000000"/>
          <w:sz w:val="24"/>
          <w:szCs w:val="24"/>
        </w:rPr>
        <w:t>dostępność</w:t>
      </w:r>
      <w:r>
        <w:rPr>
          <w:rStyle w:val="Domylnaczcionkaakapitu2"/>
          <w:rFonts w:ascii="Cambria" w:hAnsi="Cambria" w:cs="Times New Roman"/>
          <w:i/>
          <w:iCs/>
          <w:color w:val="000000"/>
          <w:spacing w:val="-18"/>
          <w:sz w:val="24"/>
          <w:szCs w:val="24"/>
        </w:rPr>
        <w:t xml:space="preserve"> </w:t>
      </w:r>
      <w:r>
        <w:rPr>
          <w:rStyle w:val="Domylnaczcionkaakapitu2"/>
          <w:rFonts w:ascii="Cambria" w:hAnsi="Cambria" w:cs="Times New Roman"/>
          <w:i/>
          <w:iCs/>
          <w:color w:val="000000"/>
          <w:sz w:val="24"/>
          <w:szCs w:val="24"/>
        </w:rPr>
        <w:t>i</w:t>
      </w:r>
      <w:r>
        <w:rPr>
          <w:rStyle w:val="Domylnaczcionkaakapitu2"/>
          <w:rFonts w:ascii="Cambria" w:hAnsi="Cambria" w:cs="Times New Roman"/>
          <w:i/>
          <w:iCs/>
          <w:color w:val="000000"/>
          <w:spacing w:val="-16"/>
          <w:sz w:val="24"/>
          <w:szCs w:val="24"/>
        </w:rPr>
        <w:t xml:space="preserve"> </w:t>
      </w:r>
      <w:r>
        <w:rPr>
          <w:rStyle w:val="Domylnaczcionkaakapitu2"/>
          <w:rFonts w:ascii="Cambria" w:hAnsi="Cambria" w:cs="Times New Roman"/>
          <w:i/>
          <w:iCs/>
          <w:color w:val="000000"/>
          <w:sz w:val="24"/>
          <w:szCs w:val="24"/>
        </w:rPr>
        <w:t>jakość</w:t>
      </w:r>
      <w:r>
        <w:rPr>
          <w:rStyle w:val="Domylnaczcionkaakapitu2"/>
          <w:rFonts w:ascii="Cambria" w:hAnsi="Cambria" w:cs="Times New Roman"/>
          <w:i/>
          <w:iCs/>
          <w:color w:val="000000"/>
          <w:spacing w:val="-15"/>
          <w:sz w:val="24"/>
          <w:szCs w:val="24"/>
        </w:rPr>
        <w:t xml:space="preserve"> </w:t>
      </w:r>
      <w:r>
        <w:rPr>
          <w:rStyle w:val="Domylnaczcionkaakapitu2"/>
          <w:rFonts w:ascii="Cambria" w:hAnsi="Cambria" w:cs="Times New Roman"/>
          <w:i/>
          <w:iCs/>
          <w:color w:val="000000"/>
          <w:sz w:val="24"/>
          <w:szCs w:val="24"/>
        </w:rPr>
        <w:t>systemu</w:t>
      </w:r>
      <w:r>
        <w:rPr>
          <w:rStyle w:val="Domylnaczcionkaakapitu2"/>
          <w:rFonts w:ascii="Cambria" w:hAnsi="Cambria" w:cs="Times New Roman"/>
          <w:i/>
          <w:iCs/>
          <w:color w:val="000000"/>
          <w:spacing w:val="-18"/>
          <w:sz w:val="24"/>
          <w:szCs w:val="24"/>
        </w:rPr>
        <w:t xml:space="preserve"> </w:t>
      </w:r>
      <w:r>
        <w:rPr>
          <w:rStyle w:val="Domylnaczcionkaakapitu2"/>
          <w:rFonts w:ascii="Cambria" w:hAnsi="Cambria" w:cs="Times New Roman"/>
          <w:i/>
          <w:iCs/>
          <w:color w:val="000000"/>
          <w:sz w:val="24"/>
          <w:szCs w:val="24"/>
        </w:rPr>
        <w:t>ochrony</w:t>
      </w:r>
      <w:r>
        <w:rPr>
          <w:rStyle w:val="Domylnaczcionkaakapitu2"/>
          <w:rFonts w:ascii="Cambria" w:hAnsi="Cambria" w:cs="Times New Roman"/>
          <w:i/>
          <w:iCs/>
          <w:color w:val="000000"/>
          <w:spacing w:val="-17"/>
          <w:sz w:val="24"/>
          <w:szCs w:val="24"/>
        </w:rPr>
        <w:t xml:space="preserve"> </w:t>
      </w:r>
      <w:r>
        <w:rPr>
          <w:rStyle w:val="Domylnaczcionkaakapitu2"/>
          <w:rFonts w:ascii="Cambria" w:hAnsi="Cambria" w:cs="Times New Roman"/>
          <w:i/>
          <w:iCs/>
          <w:color w:val="000000"/>
          <w:sz w:val="24"/>
          <w:szCs w:val="24"/>
        </w:rPr>
        <w:t xml:space="preserve">zdrowia”, </w:t>
      </w:r>
      <w:r>
        <w:rPr>
          <w:rFonts w:ascii="Cambria" w:hAnsi="Cambria" w:cs="Arial"/>
          <w:color w:val="000000"/>
          <w:sz w:val="24"/>
          <w:szCs w:val="24"/>
        </w:rPr>
        <w:t xml:space="preserve">Inwestycja </w:t>
      </w:r>
      <w:r>
        <w:rPr>
          <w:rStyle w:val="Domylnaczcionkaakapitu2"/>
          <w:rFonts w:ascii="Cambria" w:hAnsi="Cambria" w:cs="Times New Roman"/>
          <w:i/>
          <w:iCs/>
          <w:color w:val="000000"/>
          <w:sz w:val="24"/>
          <w:szCs w:val="24"/>
        </w:rPr>
        <w:t>D 1.1.1</w:t>
      </w:r>
      <w:r>
        <w:rPr>
          <w:rStyle w:val="Domylnaczcionkaakapitu2"/>
          <w:rFonts w:ascii="Cambria" w:hAnsi="Cambria" w:cs="Times New Roman"/>
          <w:i/>
          <w:iCs/>
          <w:color w:val="000000"/>
          <w:spacing w:val="-19"/>
          <w:sz w:val="24"/>
          <w:szCs w:val="24"/>
        </w:rPr>
        <w:t xml:space="preserve"> </w:t>
      </w:r>
      <w:r>
        <w:rPr>
          <w:rStyle w:val="Domylnaczcionkaakapitu2"/>
          <w:rFonts w:ascii="Cambria" w:hAnsi="Cambria" w:cs="Times New Roman"/>
          <w:i/>
          <w:iCs/>
          <w:color w:val="000000"/>
          <w:sz w:val="24"/>
          <w:szCs w:val="24"/>
        </w:rPr>
        <w:t>„Rozwój</w:t>
      </w:r>
      <w:r>
        <w:rPr>
          <w:rStyle w:val="Domylnaczcionkaakapitu2"/>
          <w:rFonts w:ascii="Cambria" w:hAnsi="Cambria" w:cs="Times New Roman"/>
          <w:i/>
          <w:iCs/>
          <w:color w:val="000000"/>
          <w:spacing w:val="-15"/>
          <w:sz w:val="24"/>
          <w:szCs w:val="24"/>
        </w:rPr>
        <w:t xml:space="preserve"> </w:t>
      </w:r>
      <w:r>
        <w:rPr>
          <w:rStyle w:val="Domylnaczcionkaakapitu2"/>
          <w:rFonts w:ascii="Cambria" w:hAnsi="Cambria" w:cs="Times New Roman"/>
          <w:i/>
          <w:iCs/>
          <w:color w:val="000000"/>
          <w:sz w:val="24"/>
          <w:szCs w:val="24"/>
        </w:rPr>
        <w:t>i</w:t>
      </w:r>
      <w:r>
        <w:rPr>
          <w:rStyle w:val="Domylnaczcionkaakapitu2"/>
          <w:rFonts w:ascii="Cambria" w:hAnsi="Cambria" w:cs="Times New Roman"/>
          <w:i/>
          <w:iCs/>
          <w:color w:val="000000"/>
          <w:spacing w:val="-19"/>
          <w:sz w:val="24"/>
          <w:szCs w:val="24"/>
        </w:rPr>
        <w:t xml:space="preserve"> </w:t>
      </w:r>
      <w:r>
        <w:rPr>
          <w:rFonts w:ascii="Cambria" w:hAnsi="Cambria" w:cs="Arial"/>
          <w:color w:val="000000"/>
          <w:sz w:val="24"/>
          <w:szCs w:val="24"/>
        </w:rPr>
        <w:t>modernizacja infrastruktury</w:t>
      </w:r>
      <w:r>
        <w:rPr>
          <w:rStyle w:val="Domylnaczcionkaakapitu2"/>
          <w:rFonts w:ascii="Cambria" w:hAnsi="Cambria" w:cs="Times New Roman"/>
          <w:i/>
          <w:iCs/>
          <w:color w:val="000000"/>
          <w:spacing w:val="-15"/>
          <w:sz w:val="24"/>
          <w:szCs w:val="24"/>
        </w:rPr>
        <w:t xml:space="preserve"> </w:t>
      </w:r>
      <w:r>
        <w:rPr>
          <w:rStyle w:val="Domylnaczcionkaakapitu2"/>
          <w:rFonts w:ascii="Cambria" w:hAnsi="Cambria" w:cs="Times New Roman"/>
          <w:i/>
          <w:iCs/>
          <w:color w:val="000000"/>
          <w:sz w:val="24"/>
          <w:szCs w:val="24"/>
        </w:rPr>
        <w:t>centrów</w:t>
      </w:r>
      <w:r>
        <w:rPr>
          <w:rStyle w:val="Domylnaczcionkaakapitu2"/>
          <w:rFonts w:ascii="Cambria" w:hAnsi="Cambria" w:cs="Times New Roman"/>
          <w:i/>
          <w:iCs/>
          <w:color w:val="000000"/>
          <w:spacing w:val="-16"/>
          <w:sz w:val="24"/>
          <w:szCs w:val="24"/>
        </w:rPr>
        <w:t xml:space="preserve"> </w:t>
      </w:r>
      <w:r>
        <w:rPr>
          <w:rStyle w:val="Domylnaczcionkaakapitu2"/>
          <w:rFonts w:ascii="Cambria" w:hAnsi="Cambria" w:cs="Times New Roman"/>
          <w:i/>
          <w:iCs/>
          <w:color w:val="000000"/>
          <w:sz w:val="24"/>
          <w:szCs w:val="24"/>
        </w:rPr>
        <w:t>opieki</w:t>
      </w:r>
      <w:r>
        <w:rPr>
          <w:rStyle w:val="Domylnaczcionkaakapitu2"/>
          <w:rFonts w:ascii="Cambria" w:hAnsi="Cambria" w:cs="Times New Roman"/>
          <w:i/>
          <w:iCs/>
          <w:color w:val="000000"/>
          <w:spacing w:val="-18"/>
          <w:sz w:val="24"/>
          <w:szCs w:val="24"/>
        </w:rPr>
        <w:t xml:space="preserve"> </w:t>
      </w:r>
      <w:r>
        <w:rPr>
          <w:rStyle w:val="Domylnaczcionkaakapitu2"/>
          <w:rFonts w:ascii="Cambria" w:hAnsi="Cambria" w:cs="Times New Roman"/>
          <w:i/>
          <w:iCs/>
          <w:color w:val="000000"/>
          <w:sz w:val="24"/>
          <w:szCs w:val="24"/>
        </w:rPr>
        <w:t>wysokospecjalistycznej</w:t>
      </w:r>
      <w:r>
        <w:rPr>
          <w:rStyle w:val="Domylnaczcionkaakapitu2"/>
          <w:rFonts w:ascii="Cambria" w:hAnsi="Cambria" w:cs="Times New Roman"/>
          <w:i/>
          <w:iCs/>
          <w:color w:val="000000"/>
          <w:spacing w:val="-17"/>
          <w:sz w:val="24"/>
          <w:szCs w:val="24"/>
        </w:rPr>
        <w:t xml:space="preserve"> </w:t>
      </w:r>
      <w:r>
        <w:rPr>
          <w:rStyle w:val="Domylnaczcionkaakapitu2"/>
          <w:rFonts w:ascii="Cambria" w:hAnsi="Cambria" w:cs="Times New Roman"/>
          <w:i/>
          <w:iCs/>
          <w:color w:val="000000"/>
          <w:sz w:val="24"/>
          <w:szCs w:val="24"/>
        </w:rPr>
        <w:t>i</w:t>
      </w:r>
      <w:r>
        <w:rPr>
          <w:rStyle w:val="Domylnaczcionkaakapitu2"/>
          <w:rFonts w:ascii="Cambria" w:hAnsi="Cambria" w:cs="Times New Roman"/>
          <w:i/>
          <w:iCs/>
          <w:color w:val="000000"/>
          <w:spacing w:val="-18"/>
          <w:sz w:val="24"/>
          <w:szCs w:val="24"/>
        </w:rPr>
        <w:t xml:space="preserve"> </w:t>
      </w:r>
      <w:r>
        <w:rPr>
          <w:rStyle w:val="Domylnaczcionkaakapitu2"/>
          <w:rFonts w:ascii="Cambria" w:hAnsi="Cambria" w:cs="Times New Roman"/>
          <w:i/>
          <w:iCs/>
          <w:color w:val="000000"/>
          <w:sz w:val="24"/>
          <w:szCs w:val="24"/>
        </w:rPr>
        <w:t>innych</w:t>
      </w:r>
      <w:r>
        <w:rPr>
          <w:rFonts w:ascii="Cambria" w:hAnsi="Cambria" w:cs="Arial"/>
          <w:color w:val="000000"/>
          <w:sz w:val="24"/>
          <w:szCs w:val="24"/>
        </w:rPr>
        <w:t xml:space="preserve"> podmiotów</w:t>
      </w:r>
      <w:r>
        <w:rPr>
          <w:rStyle w:val="Domylnaczcionkaakapitu2"/>
          <w:rFonts w:ascii="Cambria" w:hAnsi="Cambria" w:cs="Times New Roman"/>
          <w:i/>
          <w:iCs/>
          <w:color w:val="000000"/>
          <w:sz w:val="24"/>
          <w:szCs w:val="24"/>
        </w:rPr>
        <w:t xml:space="preserve"> leczniczych w obszarze kardiologii ośrodków zakwalifikowanych do OK I” </w:t>
      </w:r>
      <w:r>
        <w:rPr>
          <w:rFonts w:ascii="Cambria" w:hAnsi="Cambria" w:cs="Arial"/>
          <w:color w:val="000000"/>
          <w:sz w:val="24"/>
          <w:szCs w:val="24"/>
        </w:rPr>
        <w:t xml:space="preserve">na podstawie umowy nr (…)  zawartej z Ministerstwem Zdrowia. </w:t>
      </w:r>
    </w:p>
    <w:p w14:paraId="0D81C806" w14:textId="77777777" w:rsidR="004142AD" w:rsidRDefault="004142AD">
      <w:pPr>
        <w:pStyle w:val="p2"/>
        <w:spacing w:line="276" w:lineRule="auto"/>
        <w:jc w:val="center"/>
      </w:pPr>
    </w:p>
    <w:p w14:paraId="46E3415B" w14:textId="77777777" w:rsidR="004142AD" w:rsidRDefault="004142AD">
      <w:pPr>
        <w:pStyle w:val="p2"/>
        <w:spacing w:line="276" w:lineRule="auto"/>
        <w:jc w:val="center"/>
        <w:rPr>
          <w:rFonts w:ascii="Cambria" w:hAnsi="Cambria" w:cs="Cambria"/>
          <w:b/>
          <w:sz w:val="24"/>
          <w:szCs w:val="24"/>
        </w:rPr>
      </w:pPr>
      <w:bookmarkStart w:id="2" w:name="Bookmark"/>
      <w:r>
        <w:rPr>
          <w:rFonts w:ascii="Cambria" w:hAnsi="Cambria" w:cs="Cambria"/>
          <w:b/>
          <w:sz w:val="24"/>
          <w:szCs w:val="24"/>
        </w:rPr>
        <w:t>§ 2</w:t>
      </w:r>
    </w:p>
    <w:bookmarkEnd w:id="2"/>
    <w:p w14:paraId="174F1C39" w14:textId="77777777" w:rsidR="004142AD" w:rsidRDefault="004142AD" w:rsidP="00F56A92">
      <w:pPr>
        <w:pStyle w:val="p2"/>
        <w:spacing w:line="276" w:lineRule="auto"/>
        <w:jc w:val="center"/>
        <w:rPr>
          <w:rFonts w:ascii="Cambria" w:hAnsi="Cambria"/>
          <w:sz w:val="24"/>
          <w:szCs w:val="24"/>
        </w:rPr>
      </w:pPr>
      <w:r>
        <w:rPr>
          <w:rFonts w:ascii="Cambria" w:hAnsi="Cambria" w:cs="Cambria"/>
          <w:b/>
          <w:sz w:val="24"/>
          <w:szCs w:val="24"/>
        </w:rPr>
        <w:t>Przedmiot umowy</w:t>
      </w:r>
    </w:p>
    <w:p w14:paraId="50FA7A37" w14:textId="77777777" w:rsidR="004142AD" w:rsidRDefault="004142AD" w:rsidP="00F56A92">
      <w:pPr>
        <w:numPr>
          <w:ilvl w:val="0"/>
          <w:numId w:val="23"/>
        </w:numPr>
        <w:tabs>
          <w:tab w:val="clear" w:pos="0"/>
        </w:tabs>
        <w:suppressAutoHyphens w:val="0"/>
        <w:spacing w:after="0"/>
        <w:ind w:left="375" w:hanging="405"/>
        <w:jc w:val="both"/>
        <w:rPr>
          <w:rFonts w:ascii="Cambria" w:hAnsi="Cambria"/>
          <w:sz w:val="10"/>
          <w:szCs w:val="10"/>
        </w:rPr>
      </w:pPr>
      <w:r>
        <w:rPr>
          <w:rFonts w:ascii="Cambria" w:hAnsi="Cambria"/>
          <w:sz w:val="24"/>
          <w:szCs w:val="24"/>
        </w:rPr>
        <w:t xml:space="preserve">Zamawiający powierza, a Wykonawca przyjmuje do wykonania </w:t>
      </w:r>
      <w:r>
        <w:rPr>
          <w:rFonts w:ascii="Cambria" w:hAnsi="Cambria"/>
          <w:b/>
          <w:bCs/>
          <w:sz w:val="24"/>
          <w:szCs w:val="24"/>
        </w:rPr>
        <w:t xml:space="preserve">dostawę sprzętu i wyposażenia medycznego na potrzeby Sali Intensywnej Opieki Kardiologicznej </w:t>
      </w:r>
      <w:r>
        <w:rPr>
          <w:rFonts w:ascii="Cambria" w:hAnsi="Cambria"/>
          <w:b/>
          <w:bCs/>
          <w:i/>
          <w:iCs/>
          <w:sz w:val="24"/>
          <w:szCs w:val="24"/>
        </w:rPr>
        <w:t>w ramach przedsięwzięcia „</w:t>
      </w:r>
      <w:r>
        <w:rPr>
          <w:rFonts w:ascii="Cambria" w:hAnsi="Cambria" w:cs="Arial"/>
          <w:b/>
          <w:bCs/>
          <w:i/>
          <w:iCs/>
          <w:color w:val="000000"/>
          <w:sz w:val="24"/>
          <w:szCs w:val="24"/>
        </w:rPr>
        <w:t>„Poprawa jakości opieki kardiologicznej poprzez wyposażenie w nowoczesny sprzęt medyczny Sali Intensywnej Opieki Kardiologicznej w Samodzielnym Publicznym Zespole Opieki Zdrowotnej w Tomaszowie Lubelskim”</w:t>
      </w:r>
      <w:r>
        <w:rPr>
          <w:rFonts w:ascii="Cambria" w:hAnsi="Cambria"/>
          <w:b/>
          <w:bCs/>
          <w:sz w:val="24"/>
          <w:szCs w:val="24"/>
        </w:rPr>
        <w:t xml:space="preserve"> - </w:t>
      </w:r>
      <w:r>
        <w:rPr>
          <w:rFonts w:ascii="Cambria" w:hAnsi="Cambria" w:cs="Cambria"/>
          <w:sz w:val="24"/>
          <w:szCs w:val="24"/>
        </w:rPr>
        <w:t xml:space="preserve">zwanego dalej </w:t>
      </w:r>
      <w:r>
        <w:rPr>
          <w:rFonts w:ascii="Cambria" w:hAnsi="Cambria" w:cs="Cambria"/>
          <w:i/>
          <w:sz w:val="24"/>
          <w:szCs w:val="24"/>
        </w:rPr>
        <w:t xml:space="preserve">przedmiotem zamówienia lub przedmiotem Umowy lub wyposażeniem określonego w  </w:t>
      </w:r>
      <w:r>
        <w:rPr>
          <w:rFonts w:ascii="Cambria" w:hAnsi="Cambria" w:cs="Arial-BoldMT"/>
          <w:b/>
          <w:bCs/>
          <w:sz w:val="24"/>
          <w:szCs w:val="24"/>
          <w:shd w:val="clear" w:color="auto" w:fill="FFFF99"/>
        </w:rPr>
        <w:t xml:space="preserve">Części nr </w:t>
      </w:r>
      <w:r>
        <w:rPr>
          <w:rFonts w:ascii="Cambria" w:hAnsi="Cambria" w:cs="Arial-BoldMT"/>
          <w:bCs/>
          <w:sz w:val="24"/>
          <w:szCs w:val="24"/>
          <w:shd w:val="clear" w:color="auto" w:fill="FFFF99"/>
        </w:rPr>
        <w:t>…….</w:t>
      </w:r>
      <w:r>
        <w:rPr>
          <w:rStyle w:val="Odwoanieprzypisudolnego"/>
          <w:shd w:val="clear" w:color="auto" w:fill="FFFF99"/>
        </w:rPr>
        <w:footnoteReference w:id="4"/>
      </w:r>
      <w:r>
        <w:rPr>
          <w:shd w:val="clear" w:color="auto" w:fill="FFFF99"/>
        </w:rPr>
        <w:t xml:space="preserve">, </w:t>
      </w:r>
      <w:proofErr w:type="spellStart"/>
      <w:r>
        <w:rPr>
          <w:shd w:val="clear" w:color="auto" w:fill="FFFF99"/>
        </w:rPr>
        <w:t>tj</w:t>
      </w:r>
      <w:proofErr w:type="spellEnd"/>
      <w:r>
        <w:rPr>
          <w:shd w:val="clear" w:color="auto" w:fill="FFFF99"/>
        </w:rPr>
        <w:t xml:space="preserve"> </w:t>
      </w:r>
      <w:r>
        <w:rPr>
          <w:rFonts w:ascii="Cambria" w:hAnsi="Cambria" w:cs="Arial-BoldMT"/>
          <w:b/>
          <w:bCs/>
          <w:sz w:val="24"/>
          <w:szCs w:val="24"/>
        </w:rPr>
        <w:t xml:space="preserve"> - </w:t>
      </w:r>
      <w:r>
        <w:rPr>
          <w:rFonts w:ascii="Cambria" w:hAnsi="Cambria" w:cs="Arial-BoldMT"/>
          <w:bCs/>
          <w:sz w:val="24"/>
          <w:szCs w:val="24"/>
          <w:shd w:val="clear" w:color="auto" w:fill="FFFF99"/>
        </w:rPr>
        <w:t>…………………………………………</w:t>
      </w:r>
      <w:r>
        <w:rPr>
          <w:rStyle w:val="Odwoanieprzypisudolnego"/>
        </w:rPr>
        <w:footnoteReference w:id="5"/>
      </w:r>
    </w:p>
    <w:p w14:paraId="342F8312" w14:textId="77777777" w:rsidR="004142AD" w:rsidRDefault="004142AD">
      <w:pPr>
        <w:suppressAutoHyphens w:val="0"/>
        <w:spacing w:after="0"/>
        <w:ind w:left="426"/>
        <w:jc w:val="both"/>
        <w:rPr>
          <w:rFonts w:ascii="Cambria" w:hAnsi="Cambria"/>
          <w:sz w:val="10"/>
          <w:szCs w:val="10"/>
        </w:rPr>
      </w:pPr>
    </w:p>
    <w:p w14:paraId="1DC42361" w14:textId="77777777" w:rsidR="004142AD" w:rsidRDefault="004142AD">
      <w:pPr>
        <w:numPr>
          <w:ilvl w:val="0"/>
          <w:numId w:val="23"/>
        </w:numPr>
        <w:suppressAutoHyphens w:val="0"/>
        <w:spacing w:after="0"/>
        <w:ind w:left="426" w:hanging="426"/>
        <w:jc w:val="both"/>
        <w:rPr>
          <w:rFonts w:ascii="Cambria" w:hAnsi="Cambria" w:cs="Cambria"/>
        </w:rPr>
      </w:pPr>
      <w:r>
        <w:rPr>
          <w:rFonts w:ascii="Cambria" w:hAnsi="Cambria" w:cs="Arial"/>
          <w:sz w:val="24"/>
          <w:szCs w:val="24"/>
        </w:rPr>
        <w:t>Zakres rzeczowy przedmiotu zamówienia obejmuje w szczególności:</w:t>
      </w:r>
    </w:p>
    <w:p w14:paraId="088E11EA" w14:textId="7F65C727" w:rsidR="004142AD" w:rsidRDefault="004142AD" w:rsidP="00F56A92">
      <w:pPr>
        <w:pStyle w:val="Akapitzlist1"/>
        <w:numPr>
          <w:ilvl w:val="0"/>
          <w:numId w:val="34"/>
        </w:numPr>
        <w:tabs>
          <w:tab w:val="clear" w:pos="0"/>
        </w:tabs>
        <w:spacing w:line="276" w:lineRule="auto"/>
        <w:ind w:left="709" w:hanging="283"/>
        <w:jc w:val="both"/>
        <w:rPr>
          <w:rFonts w:ascii="Cambria" w:hAnsi="Cambria" w:cs="Cambria"/>
        </w:rPr>
      </w:pPr>
      <w:r>
        <w:rPr>
          <w:rFonts w:ascii="Cambria" w:hAnsi="Cambria" w:cs="Cambria"/>
        </w:rPr>
        <w:t>dostawę fabrycznie nowego, pochodzącego z bieżącej produkcji i nieużywanego przed dniem dostarczenia, z wyłączeniem używania niezbędnego dla przeprowadzenia testu poprawnej pracy, pochodzącego z oficjalnych kanałów dystrybucyjnych producenta, zapewniających w szczególności realizację uprawnień gwarancyjnych</w:t>
      </w:r>
      <w:r w:rsidR="000E2EA4">
        <w:rPr>
          <w:rFonts w:ascii="Cambria" w:hAnsi="Cambria" w:cs="Cambria"/>
        </w:rPr>
        <w:t>,</w:t>
      </w:r>
      <w:r>
        <w:rPr>
          <w:rFonts w:ascii="Cambria" w:hAnsi="Cambria" w:cs="Cambria"/>
        </w:rPr>
        <w:t xml:space="preserve"> wraz z ich transportem, wniesieniem, montażem oraz uruchomieniem (jeśli dotyczy) i ustawieniem w miejscu wskazanym przez Zamawiającego,</w:t>
      </w:r>
    </w:p>
    <w:p w14:paraId="4D51F109" w14:textId="77777777" w:rsidR="004142AD" w:rsidRPr="00F56A92" w:rsidRDefault="004142AD" w:rsidP="00F56A92">
      <w:pPr>
        <w:pStyle w:val="Akapitzlist1"/>
        <w:numPr>
          <w:ilvl w:val="0"/>
          <w:numId w:val="36"/>
        </w:numPr>
        <w:tabs>
          <w:tab w:val="clear" w:pos="0"/>
        </w:tabs>
        <w:spacing w:line="276" w:lineRule="auto"/>
        <w:ind w:left="709"/>
        <w:jc w:val="both"/>
        <w:rPr>
          <w:rFonts w:ascii="Cambria" w:hAnsi="Cambria"/>
          <w:bCs/>
        </w:rPr>
      </w:pPr>
      <w:r>
        <w:rPr>
          <w:rFonts w:ascii="Cambria" w:hAnsi="Cambria" w:cs="Cambria"/>
        </w:rPr>
        <w:t xml:space="preserve">dostarczenie dokumentacji technicznej, użytkowej związanej z przedmiotem </w:t>
      </w:r>
      <w:r w:rsidRPr="00F56A92">
        <w:rPr>
          <w:rFonts w:ascii="Cambria" w:hAnsi="Cambria" w:cs="Cambria"/>
        </w:rPr>
        <w:t>zamówienia obejmującą m.in.:</w:t>
      </w:r>
    </w:p>
    <w:p w14:paraId="5B98B47E" w14:textId="7144678F" w:rsidR="004142AD" w:rsidRPr="00F56A92" w:rsidRDefault="004142AD">
      <w:pPr>
        <w:numPr>
          <w:ilvl w:val="0"/>
          <w:numId w:val="35"/>
        </w:numPr>
        <w:suppressAutoHyphens w:val="0"/>
        <w:spacing w:after="0"/>
        <w:ind w:left="1276" w:right="142" w:hanging="425"/>
        <w:jc w:val="both"/>
        <w:rPr>
          <w:rFonts w:ascii="Cambria" w:hAnsi="Cambria" w:cs="Times New Roman"/>
          <w:bCs/>
          <w:sz w:val="24"/>
          <w:szCs w:val="24"/>
        </w:rPr>
      </w:pPr>
      <w:r w:rsidRPr="00F56A92">
        <w:rPr>
          <w:rFonts w:ascii="Cambria" w:hAnsi="Cambria" w:cs="Times New Roman"/>
          <w:bCs/>
          <w:sz w:val="24"/>
          <w:szCs w:val="24"/>
        </w:rPr>
        <w:t xml:space="preserve">instrukcję obsługi w języku polskim - 1 egzemplarz w wersji papierowej i/lub 1 egzemplarz w wersji elektronicznej </w:t>
      </w:r>
      <w:r w:rsidR="009D41FA" w:rsidRPr="00F56A92">
        <w:rPr>
          <w:rFonts w:ascii="Cambria" w:hAnsi="Cambria" w:cs="Times New Roman"/>
          <w:bCs/>
          <w:sz w:val="24"/>
          <w:szCs w:val="24"/>
        </w:rPr>
        <w:t xml:space="preserve">(jeżeli dotyczy)  </w:t>
      </w:r>
    </w:p>
    <w:p w14:paraId="0C5137E5" w14:textId="1D6E63BD" w:rsidR="004142AD" w:rsidRPr="00F56A92" w:rsidRDefault="004142AD">
      <w:pPr>
        <w:numPr>
          <w:ilvl w:val="0"/>
          <w:numId w:val="35"/>
        </w:numPr>
        <w:suppressAutoHyphens w:val="0"/>
        <w:spacing w:after="0"/>
        <w:ind w:left="1276" w:right="142" w:hanging="425"/>
        <w:jc w:val="both"/>
        <w:rPr>
          <w:rFonts w:ascii="Cambria" w:hAnsi="Cambria" w:cs="Times New Roman"/>
          <w:bCs/>
          <w:sz w:val="24"/>
          <w:szCs w:val="24"/>
        </w:rPr>
      </w:pPr>
      <w:r w:rsidRPr="00F56A92">
        <w:rPr>
          <w:rFonts w:ascii="Cambria" w:hAnsi="Cambria" w:cs="Times New Roman"/>
          <w:bCs/>
          <w:sz w:val="24"/>
          <w:szCs w:val="24"/>
        </w:rPr>
        <w:t>paszport urządzenia, wraz z dokonaniem wpisu o uruchomieniu</w:t>
      </w:r>
      <w:r w:rsidR="009D41FA" w:rsidRPr="00F56A92">
        <w:rPr>
          <w:rFonts w:ascii="Cambria" w:hAnsi="Cambria" w:cs="Times New Roman"/>
          <w:bCs/>
          <w:sz w:val="24"/>
          <w:szCs w:val="24"/>
        </w:rPr>
        <w:t xml:space="preserve">(jeżeli dotyczy)  </w:t>
      </w:r>
    </w:p>
    <w:p w14:paraId="22D9F1CF" w14:textId="2B2BC21C" w:rsidR="004142AD" w:rsidRPr="00F56A92" w:rsidRDefault="004142AD">
      <w:pPr>
        <w:numPr>
          <w:ilvl w:val="0"/>
          <w:numId w:val="35"/>
        </w:numPr>
        <w:suppressAutoHyphens w:val="0"/>
        <w:spacing w:after="0"/>
        <w:ind w:left="1276" w:right="142" w:hanging="425"/>
        <w:jc w:val="both"/>
        <w:rPr>
          <w:rFonts w:ascii="Cambria" w:hAnsi="Cambria" w:cs="Times New Roman"/>
          <w:bCs/>
          <w:sz w:val="24"/>
          <w:szCs w:val="24"/>
        </w:rPr>
      </w:pPr>
      <w:r w:rsidRPr="00F56A92">
        <w:rPr>
          <w:rFonts w:ascii="Cambria" w:hAnsi="Cambria" w:cs="Times New Roman"/>
          <w:bCs/>
          <w:sz w:val="24"/>
          <w:szCs w:val="24"/>
        </w:rPr>
        <w:t xml:space="preserve">kartę gwarancyjną z wykazem autoryzowanych punktów serwisowych na terenie polski </w:t>
      </w:r>
      <w:r w:rsidR="009D41FA" w:rsidRPr="00F56A92">
        <w:rPr>
          <w:rFonts w:ascii="Cambria" w:hAnsi="Cambria" w:cs="Times New Roman"/>
          <w:bCs/>
          <w:sz w:val="24"/>
          <w:szCs w:val="24"/>
        </w:rPr>
        <w:t xml:space="preserve">(jeżeli dotyczy)  </w:t>
      </w:r>
    </w:p>
    <w:p w14:paraId="1E1E4CB8" w14:textId="77777777" w:rsidR="004142AD" w:rsidRPr="00F56A92" w:rsidRDefault="004142AD">
      <w:pPr>
        <w:numPr>
          <w:ilvl w:val="0"/>
          <w:numId w:val="35"/>
        </w:numPr>
        <w:suppressAutoHyphens w:val="0"/>
        <w:spacing w:after="0"/>
        <w:ind w:left="1276" w:hanging="425"/>
        <w:jc w:val="both"/>
        <w:rPr>
          <w:rFonts w:ascii="Cambria" w:hAnsi="Cambria" w:cs="Times New Roman"/>
          <w:bCs/>
          <w:sz w:val="24"/>
          <w:szCs w:val="24"/>
        </w:rPr>
      </w:pPr>
      <w:r w:rsidRPr="00F56A92">
        <w:rPr>
          <w:rFonts w:ascii="Cambria" w:hAnsi="Cambria" w:cs="Times New Roman"/>
          <w:bCs/>
          <w:sz w:val="24"/>
          <w:szCs w:val="24"/>
        </w:rPr>
        <w:t xml:space="preserve">Certyfikat CE (jeżeli dotyczy)  Deklarację Zgodności wystawioną przez producenta </w:t>
      </w:r>
    </w:p>
    <w:p w14:paraId="0B72035E" w14:textId="77777777" w:rsidR="004142AD" w:rsidRPr="00F56A92" w:rsidRDefault="004142AD">
      <w:pPr>
        <w:numPr>
          <w:ilvl w:val="0"/>
          <w:numId w:val="35"/>
        </w:numPr>
        <w:suppressAutoHyphens w:val="0"/>
        <w:spacing w:after="0"/>
        <w:ind w:left="1276" w:hanging="425"/>
        <w:jc w:val="both"/>
        <w:rPr>
          <w:rFonts w:ascii="Cambria" w:hAnsi="Cambria" w:cs="Times New Roman"/>
          <w:bCs/>
          <w:sz w:val="24"/>
          <w:szCs w:val="24"/>
        </w:rPr>
      </w:pPr>
      <w:r w:rsidRPr="00F56A92">
        <w:rPr>
          <w:rFonts w:ascii="Cambria" w:hAnsi="Cambria" w:cs="Times New Roman"/>
          <w:bCs/>
          <w:sz w:val="24"/>
          <w:szCs w:val="24"/>
        </w:rPr>
        <w:t xml:space="preserve">protokoły wykonanych testów, badań i pomiarów określonych przepisami </w:t>
      </w:r>
      <w:r w:rsidRPr="00F56A92">
        <w:rPr>
          <w:rFonts w:ascii="Cambria" w:hAnsi="Cambria" w:cs="Times New Roman"/>
          <w:bCs/>
          <w:i/>
          <w:iCs/>
          <w:sz w:val="24"/>
          <w:szCs w:val="24"/>
        </w:rPr>
        <w:t>(jeżeli dotyczy)</w:t>
      </w:r>
      <w:r w:rsidRPr="00F56A92">
        <w:rPr>
          <w:rFonts w:ascii="Cambria" w:hAnsi="Cambria" w:cs="Times New Roman"/>
          <w:bCs/>
          <w:sz w:val="24"/>
          <w:szCs w:val="24"/>
        </w:rPr>
        <w:t xml:space="preserve"> </w:t>
      </w:r>
    </w:p>
    <w:p w14:paraId="2FF7DC6E" w14:textId="084A84EF" w:rsidR="004142AD" w:rsidRPr="00F56A92" w:rsidRDefault="004142AD" w:rsidP="00F56A92">
      <w:pPr>
        <w:suppressAutoHyphens w:val="0"/>
        <w:spacing w:after="0"/>
        <w:ind w:left="1276" w:hanging="425"/>
        <w:jc w:val="both"/>
        <w:rPr>
          <w:rFonts w:ascii="Cambria" w:hAnsi="Cambria" w:cs="Cambria"/>
        </w:rPr>
      </w:pPr>
      <w:r w:rsidRPr="00F56A92">
        <w:rPr>
          <w:rFonts w:ascii="Cambria" w:hAnsi="Cambria" w:cs="Times New Roman"/>
          <w:bCs/>
          <w:sz w:val="24"/>
          <w:szCs w:val="24"/>
        </w:rPr>
        <w:t>k)</w:t>
      </w:r>
      <w:bookmarkStart w:id="3" w:name="Bookmark1"/>
      <w:r w:rsidR="00F56A92">
        <w:rPr>
          <w:rFonts w:ascii="Cambria" w:hAnsi="Cambria"/>
          <w:bCs/>
          <w:sz w:val="24"/>
          <w:szCs w:val="24"/>
        </w:rPr>
        <w:t xml:space="preserve"> </w:t>
      </w:r>
      <w:r w:rsidRPr="00F56A92">
        <w:rPr>
          <w:rFonts w:ascii="Cambria" w:hAnsi="Cambria" w:cs="Times New Roman"/>
          <w:bCs/>
          <w:sz w:val="24"/>
          <w:szCs w:val="24"/>
        </w:rPr>
        <w:t xml:space="preserve">oświadczenie producenta lub autoryzowanego przedstawiciela gwarantujące dostępność części  zamiennych oraz materiałów eksploatacyjnych okres min. 5 lat od daty dostawy urządzenia  </w:t>
      </w:r>
      <w:r w:rsidR="009D41FA" w:rsidRPr="00F56A92">
        <w:rPr>
          <w:rFonts w:ascii="Cambria" w:hAnsi="Cambria" w:cs="Times New Roman"/>
          <w:bCs/>
          <w:sz w:val="24"/>
          <w:szCs w:val="24"/>
        </w:rPr>
        <w:t xml:space="preserve">(jeżeli dotyczy)  </w:t>
      </w:r>
      <w:r w:rsidRPr="00F56A92">
        <w:rPr>
          <w:rFonts w:ascii="Cambria" w:hAnsi="Cambria" w:cs="Times New Roman"/>
          <w:bCs/>
          <w:sz w:val="24"/>
          <w:szCs w:val="24"/>
        </w:rPr>
        <w:t xml:space="preserve"> </w:t>
      </w:r>
      <w:bookmarkEnd w:id="3"/>
    </w:p>
    <w:p w14:paraId="52D0330A" w14:textId="77777777" w:rsidR="004142AD" w:rsidRDefault="004142AD" w:rsidP="00F56A92">
      <w:pPr>
        <w:pStyle w:val="Akapitzlist1"/>
        <w:numPr>
          <w:ilvl w:val="0"/>
          <w:numId w:val="36"/>
        </w:numPr>
        <w:tabs>
          <w:tab w:val="clear" w:pos="0"/>
        </w:tabs>
        <w:spacing w:line="276" w:lineRule="auto"/>
        <w:ind w:left="709" w:hanging="425"/>
        <w:jc w:val="both"/>
        <w:rPr>
          <w:rFonts w:ascii="Cambria" w:hAnsi="Cambria" w:cs="Cambria"/>
        </w:rPr>
      </w:pPr>
      <w:r>
        <w:rPr>
          <w:rFonts w:ascii="Cambria" w:hAnsi="Cambria" w:cs="Cambria"/>
        </w:rPr>
        <w:t>dostarczenie wraz z zamówieniem wszelkich niezbędnych do prawidłowego działania przewodów, kabli, złącz, itd. (jeżeli są wymagane do prawidłowego działania produktu),</w:t>
      </w:r>
    </w:p>
    <w:p w14:paraId="1842E0A0" w14:textId="1A0ED675" w:rsidR="004142AD" w:rsidRDefault="004142AD" w:rsidP="00F56A92">
      <w:pPr>
        <w:pStyle w:val="Akapitzlist1"/>
        <w:numPr>
          <w:ilvl w:val="0"/>
          <w:numId w:val="36"/>
        </w:numPr>
        <w:tabs>
          <w:tab w:val="clear" w:pos="0"/>
        </w:tabs>
        <w:spacing w:line="276" w:lineRule="auto"/>
        <w:ind w:left="709" w:hanging="425"/>
        <w:jc w:val="both"/>
        <w:rPr>
          <w:rFonts w:ascii="Cambria" w:hAnsi="Cambria" w:cs="Cambria"/>
        </w:rPr>
      </w:pPr>
      <w:r>
        <w:rPr>
          <w:rFonts w:ascii="Cambria" w:hAnsi="Cambria" w:cs="Cambria"/>
        </w:rPr>
        <w:t xml:space="preserve">posprzątanie pomieszczeń po montażu oraz rozmieszczeniu i instalacji przedmiotu zamówienia, w tym odbiór opakowań,  </w:t>
      </w:r>
      <w:r w:rsidR="009D41FA" w:rsidRPr="00F56A92">
        <w:rPr>
          <w:rFonts w:ascii="Cambria" w:hAnsi="Cambria"/>
          <w:bCs/>
        </w:rPr>
        <w:t xml:space="preserve">(jeżeli dotyczy)  </w:t>
      </w:r>
    </w:p>
    <w:p w14:paraId="58B0135E" w14:textId="03F92795" w:rsidR="004142AD" w:rsidRDefault="004142AD" w:rsidP="00F56A92">
      <w:pPr>
        <w:pStyle w:val="Akapitzlist1"/>
        <w:numPr>
          <w:ilvl w:val="0"/>
          <w:numId w:val="36"/>
        </w:numPr>
        <w:tabs>
          <w:tab w:val="clear" w:pos="0"/>
        </w:tabs>
        <w:spacing w:line="276" w:lineRule="auto"/>
        <w:ind w:left="709" w:hanging="425"/>
        <w:jc w:val="both"/>
        <w:rPr>
          <w:rFonts w:ascii="Cambria" w:hAnsi="Cambria" w:cs="Cambria"/>
        </w:rPr>
      </w:pPr>
      <w:r>
        <w:rPr>
          <w:rFonts w:ascii="Cambria" w:hAnsi="Cambria" w:cs="Cambria"/>
        </w:rPr>
        <w:t xml:space="preserve">przeprowadzenia szkolenia z obsługi wyposażenia dla wskazanych pracowników Zamawiającego (dotyczy elementów dostarczanego, dla których przewidziano taką konieczność w szczegółowym opisie przedmiotu zamówienia), potwierdzonego min. protokołem szkolenia wraz z listą obecności, </w:t>
      </w:r>
      <w:r w:rsidR="009D41FA">
        <w:rPr>
          <w:rFonts w:ascii="Cambria" w:hAnsi="Cambria" w:cs="Cambria"/>
        </w:rPr>
        <w:t xml:space="preserve"> </w:t>
      </w:r>
    </w:p>
    <w:p w14:paraId="75E3F4A8" w14:textId="5DE59F9F" w:rsidR="004142AD" w:rsidRDefault="004142AD" w:rsidP="00F56A92">
      <w:pPr>
        <w:pStyle w:val="Akapitzlist1"/>
        <w:numPr>
          <w:ilvl w:val="0"/>
          <w:numId w:val="36"/>
        </w:numPr>
        <w:tabs>
          <w:tab w:val="clear" w:pos="0"/>
        </w:tabs>
        <w:spacing w:line="276" w:lineRule="auto"/>
        <w:ind w:left="709" w:hanging="425"/>
        <w:jc w:val="both"/>
        <w:rPr>
          <w:rFonts w:ascii="Cambria" w:eastAsia="Times New Roman" w:hAnsi="Cambria"/>
        </w:rPr>
      </w:pPr>
      <w:r>
        <w:rPr>
          <w:rFonts w:ascii="Cambria" w:hAnsi="Cambria" w:cs="Cambria"/>
        </w:rPr>
        <w:t xml:space="preserve">dokonywania bezpłatnych czynności serwisowych w okresie gwarancji, w tym przeglądów technicznych dopuszczających urządzenia do użytkowania, wymaganych i zalecanych przez producenta, </w:t>
      </w:r>
      <w:r w:rsidR="00304FA9" w:rsidRPr="00F56A92">
        <w:rPr>
          <w:rFonts w:ascii="Cambria" w:hAnsi="Cambria"/>
          <w:bCs/>
        </w:rPr>
        <w:t xml:space="preserve">(jeżeli dotyczy)  </w:t>
      </w:r>
    </w:p>
    <w:p w14:paraId="452DC65E" w14:textId="77777777" w:rsidR="004142AD" w:rsidRDefault="004142AD" w:rsidP="00F56A92">
      <w:pPr>
        <w:pStyle w:val="Akapitzlist1"/>
        <w:numPr>
          <w:ilvl w:val="0"/>
          <w:numId w:val="36"/>
        </w:numPr>
        <w:tabs>
          <w:tab w:val="clear" w:pos="0"/>
        </w:tabs>
        <w:spacing w:line="276" w:lineRule="auto"/>
        <w:ind w:left="709" w:hanging="425"/>
        <w:jc w:val="both"/>
        <w:rPr>
          <w:rFonts w:ascii="Cambria" w:hAnsi="Cambria"/>
        </w:rPr>
      </w:pPr>
      <w:r>
        <w:rPr>
          <w:rFonts w:ascii="Cambria" w:eastAsia="Times New Roman" w:hAnsi="Cambria"/>
        </w:rPr>
        <w:t>koszty transportu oraz ubezpieczenia dostarczanego wyposażenia ponosi Wykonawca,</w:t>
      </w:r>
    </w:p>
    <w:p w14:paraId="081FEF60" w14:textId="77777777" w:rsidR="004142AD" w:rsidRDefault="004142AD" w:rsidP="00F56A92">
      <w:pPr>
        <w:pStyle w:val="Akapitzlist1"/>
        <w:numPr>
          <w:ilvl w:val="0"/>
          <w:numId w:val="36"/>
        </w:numPr>
        <w:tabs>
          <w:tab w:val="clear" w:pos="0"/>
        </w:tabs>
        <w:spacing w:line="276" w:lineRule="auto"/>
        <w:ind w:left="709" w:hanging="425"/>
        <w:jc w:val="both"/>
        <w:rPr>
          <w:rFonts w:ascii="Cambria" w:hAnsi="Cambria"/>
        </w:rPr>
      </w:pPr>
      <w:r>
        <w:rPr>
          <w:rFonts w:ascii="Cambria" w:hAnsi="Cambria"/>
        </w:rPr>
        <w:t>wszystkie elementy elektryczne oferowanego wyposażenia muszą odpowiadać polskiemu standardowi zasilania,</w:t>
      </w:r>
    </w:p>
    <w:p w14:paraId="4C2EE694" w14:textId="77777777" w:rsidR="004142AD" w:rsidRDefault="004142AD" w:rsidP="00F56A92">
      <w:pPr>
        <w:pStyle w:val="Akapitzlist1"/>
        <w:numPr>
          <w:ilvl w:val="0"/>
          <w:numId w:val="36"/>
        </w:numPr>
        <w:tabs>
          <w:tab w:val="clear" w:pos="0"/>
        </w:tabs>
        <w:spacing w:line="276" w:lineRule="auto"/>
        <w:ind w:left="709" w:hanging="425"/>
        <w:jc w:val="both"/>
        <w:rPr>
          <w:rFonts w:ascii="Cambria" w:hAnsi="Cambria" w:cs="Arial"/>
        </w:rPr>
      </w:pPr>
      <w:r>
        <w:rPr>
          <w:rFonts w:ascii="Cambria" w:hAnsi="Cambria"/>
        </w:rPr>
        <w:t xml:space="preserve">Wykonawca będzie odpowiedzialny względem Zamawiającego za to, że jest uprawniony do wprowadzenia do obrotu oprogramowania zainstalowanego </w:t>
      </w:r>
      <w:r>
        <w:rPr>
          <w:rFonts w:ascii="Cambria" w:hAnsi="Cambria"/>
        </w:rPr>
        <w:br/>
        <w:t>w oferowanym wyposażeniu oraz za to, że Zamawiający wskutek zawarcia umowy będzie upoważniony do korzystania w ramach zwykłego użytku ze wszelkiego oprogramowania dostarczonego wraz z oferowanym sprzętem,</w:t>
      </w:r>
    </w:p>
    <w:p w14:paraId="3E509827" w14:textId="77777777" w:rsidR="004142AD" w:rsidRDefault="004142AD" w:rsidP="00F56A92">
      <w:pPr>
        <w:pStyle w:val="Akapitzlist1"/>
        <w:numPr>
          <w:ilvl w:val="0"/>
          <w:numId w:val="36"/>
        </w:numPr>
        <w:tabs>
          <w:tab w:val="clear" w:pos="0"/>
        </w:tabs>
        <w:spacing w:line="276" w:lineRule="auto"/>
        <w:ind w:left="851" w:hanging="425"/>
        <w:jc w:val="both"/>
        <w:rPr>
          <w:rFonts w:ascii="Cambria" w:hAnsi="Cambria" w:cs="Cambria"/>
        </w:rPr>
      </w:pPr>
      <w:r>
        <w:rPr>
          <w:rFonts w:ascii="Cambria" w:hAnsi="Cambria" w:cs="Arial"/>
        </w:rPr>
        <w:t xml:space="preserve">Wykonawca jest odpowiedzialny za całokształt zamówienia, w tym za jego przebieg oraz terminowe wykonanie, jakość, zgodność z warunkami technicznymi, jakościowymi i obowiązującymi w tym zakresie przepisami prawa. </w:t>
      </w:r>
    </w:p>
    <w:p w14:paraId="34E9E896" w14:textId="42AA8A89" w:rsidR="004142AD" w:rsidRDefault="004142AD">
      <w:pPr>
        <w:numPr>
          <w:ilvl w:val="0"/>
          <w:numId w:val="23"/>
        </w:numPr>
        <w:suppressAutoHyphens w:val="0"/>
        <w:spacing w:after="0"/>
        <w:ind w:left="426" w:hanging="426"/>
        <w:jc w:val="both"/>
        <w:rPr>
          <w:rFonts w:ascii="Cambria" w:hAnsi="Cambria" w:cs="Cambria"/>
          <w:b/>
          <w:sz w:val="24"/>
          <w:szCs w:val="24"/>
        </w:rPr>
      </w:pPr>
      <w:r>
        <w:rPr>
          <w:rFonts w:ascii="Cambria" w:hAnsi="Cambria" w:cs="Cambria"/>
          <w:sz w:val="24"/>
          <w:szCs w:val="24"/>
        </w:rPr>
        <w:t xml:space="preserve">Wykonawca zobowiązuje się wykonać przedmiot umowy zgodnie ze złożoną ofertą, </w:t>
      </w:r>
      <w:r w:rsidR="00304FA9">
        <w:rPr>
          <w:rFonts w:ascii="Cambria" w:hAnsi="Cambria" w:cs="Cambria"/>
          <w:sz w:val="24"/>
          <w:szCs w:val="24"/>
        </w:rPr>
        <w:t xml:space="preserve">Zapytaniem ofertowym </w:t>
      </w:r>
      <w:r>
        <w:rPr>
          <w:rFonts w:ascii="Cambria" w:hAnsi="Cambria" w:cs="Cambria"/>
          <w:sz w:val="24"/>
          <w:szCs w:val="24"/>
        </w:rPr>
        <w:t>oraz szczegółowym opisem przedmiotu zamówienia stanowiącymi integralną część niniejszej umowy.</w:t>
      </w:r>
    </w:p>
    <w:p w14:paraId="0C8C82DC" w14:textId="77777777" w:rsidR="004142AD" w:rsidRDefault="004142AD">
      <w:pPr>
        <w:pStyle w:val="p2"/>
        <w:spacing w:line="276" w:lineRule="auto"/>
        <w:jc w:val="center"/>
        <w:rPr>
          <w:rFonts w:ascii="Cambria" w:hAnsi="Cambria" w:cs="Cambria"/>
          <w:b/>
          <w:sz w:val="24"/>
          <w:szCs w:val="24"/>
        </w:rPr>
      </w:pPr>
    </w:p>
    <w:p w14:paraId="0584E687" w14:textId="77777777" w:rsidR="004142AD" w:rsidRDefault="004142AD">
      <w:pPr>
        <w:pStyle w:val="p2"/>
        <w:spacing w:line="276" w:lineRule="auto"/>
        <w:jc w:val="center"/>
        <w:rPr>
          <w:rFonts w:ascii="Cambria" w:hAnsi="Cambria" w:cs="Cambria"/>
          <w:b/>
          <w:sz w:val="24"/>
          <w:szCs w:val="24"/>
        </w:rPr>
      </w:pPr>
      <w:r>
        <w:rPr>
          <w:rFonts w:ascii="Cambria" w:hAnsi="Cambria" w:cs="Cambria"/>
          <w:b/>
          <w:sz w:val="24"/>
          <w:szCs w:val="24"/>
        </w:rPr>
        <w:t>§ 3</w:t>
      </w:r>
    </w:p>
    <w:p w14:paraId="568C69C9" w14:textId="77777777" w:rsidR="004142AD" w:rsidRDefault="004142AD">
      <w:pPr>
        <w:pStyle w:val="p2"/>
        <w:spacing w:line="276" w:lineRule="auto"/>
        <w:jc w:val="center"/>
        <w:rPr>
          <w:rFonts w:ascii="Cambria" w:hAnsi="Cambria" w:cs="Cambria"/>
          <w:sz w:val="24"/>
          <w:szCs w:val="24"/>
        </w:rPr>
      </w:pPr>
      <w:r>
        <w:rPr>
          <w:rFonts w:ascii="Cambria" w:hAnsi="Cambria" w:cs="Cambria"/>
          <w:b/>
          <w:sz w:val="24"/>
          <w:szCs w:val="24"/>
        </w:rPr>
        <w:t>Oświadczenia Wykonawcy</w:t>
      </w:r>
    </w:p>
    <w:p w14:paraId="63C32C51" w14:textId="0B9FF5E7" w:rsidR="004142AD" w:rsidRDefault="004142AD">
      <w:pPr>
        <w:pStyle w:val="p2"/>
        <w:numPr>
          <w:ilvl w:val="0"/>
          <w:numId w:val="12"/>
        </w:numPr>
        <w:spacing w:line="276" w:lineRule="auto"/>
        <w:ind w:left="426" w:hanging="426"/>
        <w:jc w:val="both"/>
        <w:rPr>
          <w:rFonts w:ascii="Cambria" w:hAnsi="Cambria" w:cs="Cambria"/>
          <w:sz w:val="24"/>
          <w:szCs w:val="24"/>
        </w:rPr>
      </w:pPr>
      <w:r>
        <w:rPr>
          <w:rFonts w:ascii="Cambria" w:hAnsi="Cambria" w:cs="Cambria"/>
          <w:sz w:val="24"/>
          <w:szCs w:val="24"/>
        </w:rPr>
        <w:t xml:space="preserve">Wykonawca oświadcza, iż zapoznał się z warunkami wykonania przedmiotu umowy wskazanymi w </w:t>
      </w:r>
      <w:r w:rsidR="00304FA9" w:rsidRPr="00304FA9">
        <w:rPr>
          <w:rFonts w:ascii="Cambria" w:hAnsi="Cambria" w:cs="Cambria"/>
          <w:sz w:val="24"/>
          <w:szCs w:val="24"/>
        </w:rPr>
        <w:t>Zapytani</w:t>
      </w:r>
      <w:r w:rsidR="00304FA9">
        <w:rPr>
          <w:rFonts w:ascii="Cambria" w:hAnsi="Cambria" w:cs="Cambria"/>
          <w:sz w:val="24"/>
          <w:szCs w:val="24"/>
        </w:rPr>
        <w:t>u</w:t>
      </w:r>
      <w:r w:rsidR="00304FA9" w:rsidRPr="00304FA9">
        <w:rPr>
          <w:rFonts w:ascii="Cambria" w:hAnsi="Cambria" w:cs="Cambria"/>
          <w:sz w:val="24"/>
          <w:szCs w:val="24"/>
        </w:rPr>
        <w:t xml:space="preserve"> ofertowym </w:t>
      </w:r>
      <w:r>
        <w:rPr>
          <w:rFonts w:ascii="Cambria" w:hAnsi="Cambria" w:cs="Cambria"/>
          <w:sz w:val="24"/>
          <w:szCs w:val="24"/>
        </w:rPr>
        <w:t>i umowie i nie zgłasza do nich uwag oraz zobowiązuje się do wykonania umowy zgodnie z tymi warunkami.</w:t>
      </w:r>
    </w:p>
    <w:p w14:paraId="518819A2" w14:textId="77777777" w:rsidR="004142AD" w:rsidRDefault="004142AD">
      <w:pPr>
        <w:pStyle w:val="p2"/>
        <w:numPr>
          <w:ilvl w:val="0"/>
          <w:numId w:val="12"/>
        </w:numPr>
        <w:spacing w:line="276" w:lineRule="auto"/>
        <w:ind w:left="426" w:hanging="426"/>
        <w:jc w:val="both"/>
        <w:rPr>
          <w:rFonts w:ascii="Cambria" w:hAnsi="Cambria" w:cs="Cambria"/>
          <w:sz w:val="24"/>
          <w:szCs w:val="24"/>
        </w:rPr>
      </w:pPr>
      <w:r>
        <w:rPr>
          <w:rFonts w:ascii="Cambria" w:hAnsi="Cambria" w:cs="Cambria"/>
          <w:sz w:val="24"/>
          <w:szCs w:val="24"/>
        </w:rPr>
        <w:t>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 trakcie realizacji umowy.</w:t>
      </w:r>
    </w:p>
    <w:p w14:paraId="6D4C3F81" w14:textId="77777777" w:rsidR="004142AD" w:rsidRDefault="004142AD">
      <w:pPr>
        <w:pStyle w:val="p2"/>
        <w:numPr>
          <w:ilvl w:val="0"/>
          <w:numId w:val="12"/>
        </w:numPr>
        <w:spacing w:line="276" w:lineRule="auto"/>
        <w:ind w:left="426" w:hanging="426"/>
        <w:jc w:val="both"/>
        <w:rPr>
          <w:rFonts w:ascii="Cambria" w:hAnsi="Cambria" w:cs="Cambria"/>
          <w:sz w:val="24"/>
          <w:szCs w:val="24"/>
        </w:rPr>
      </w:pPr>
      <w:r>
        <w:rPr>
          <w:rFonts w:ascii="Cambria" w:hAnsi="Cambria" w:cs="Cambria"/>
          <w:sz w:val="24"/>
          <w:szCs w:val="24"/>
        </w:rPr>
        <w:t xml:space="preserve">Wykonawca oświadcza, że oferowany sprzęt został wyprodukowany i zostanie dostarczony z poszanowaniem zasady „nieczynienia znaczącej szkody” środowisku (DNSH) </w:t>
      </w:r>
    </w:p>
    <w:p w14:paraId="212D2808" w14:textId="4C161CFE" w:rsidR="004142AD" w:rsidRPr="00DB7A6E" w:rsidRDefault="004142AD">
      <w:pPr>
        <w:pStyle w:val="p2"/>
        <w:numPr>
          <w:ilvl w:val="0"/>
          <w:numId w:val="12"/>
        </w:numPr>
        <w:spacing w:line="276" w:lineRule="auto"/>
        <w:ind w:left="426" w:hanging="426"/>
        <w:jc w:val="both"/>
        <w:rPr>
          <w:rFonts w:ascii="Cambria" w:hAnsi="Cambria" w:cs="Cambria"/>
          <w:b/>
          <w:sz w:val="24"/>
          <w:szCs w:val="24"/>
        </w:rPr>
      </w:pPr>
      <w:r>
        <w:rPr>
          <w:rFonts w:ascii="Cambria" w:hAnsi="Cambria" w:cs="Cambria"/>
          <w:sz w:val="24"/>
          <w:szCs w:val="24"/>
        </w:rPr>
        <w:t xml:space="preserve">Wykonawca zobowiązany jest bezzwłocznie informować o przeszkodach </w:t>
      </w:r>
      <w:r>
        <w:rPr>
          <w:rFonts w:ascii="Cambria" w:hAnsi="Cambria" w:cs="Cambria"/>
          <w:sz w:val="24"/>
          <w:szCs w:val="24"/>
        </w:rPr>
        <w:br/>
        <w:t>w należytym wykonywaniu umowy, w tym również o okolicznościach leżących po stronie Zamawiającego, które mogą mieć wpływ na wywiązanie się Wykonawcy z postanowień umowy.</w:t>
      </w:r>
    </w:p>
    <w:p w14:paraId="019BA808" w14:textId="77777777" w:rsidR="00DB7A6E" w:rsidRDefault="00DB7A6E" w:rsidP="00DB7A6E">
      <w:pPr>
        <w:pStyle w:val="p2"/>
        <w:spacing w:line="276" w:lineRule="auto"/>
        <w:ind w:left="426"/>
        <w:jc w:val="both"/>
        <w:rPr>
          <w:rFonts w:ascii="Cambria" w:hAnsi="Cambria" w:cs="Cambria"/>
          <w:b/>
          <w:sz w:val="24"/>
          <w:szCs w:val="24"/>
        </w:rPr>
      </w:pPr>
    </w:p>
    <w:p w14:paraId="5C659199" w14:textId="77777777" w:rsidR="004142AD" w:rsidRDefault="004142AD">
      <w:pPr>
        <w:pStyle w:val="p2"/>
        <w:spacing w:line="276" w:lineRule="auto"/>
        <w:jc w:val="center"/>
        <w:rPr>
          <w:rFonts w:ascii="Cambria" w:hAnsi="Cambria" w:cs="Cambria"/>
          <w:b/>
          <w:sz w:val="24"/>
          <w:szCs w:val="24"/>
        </w:rPr>
      </w:pPr>
      <w:r>
        <w:rPr>
          <w:rFonts w:ascii="Cambria" w:hAnsi="Cambria" w:cs="Cambria"/>
          <w:b/>
          <w:sz w:val="24"/>
          <w:szCs w:val="24"/>
        </w:rPr>
        <w:t>§ 4</w:t>
      </w:r>
    </w:p>
    <w:p w14:paraId="3F8F7A7E" w14:textId="77777777" w:rsidR="004142AD" w:rsidRDefault="004142AD">
      <w:pPr>
        <w:pStyle w:val="p2"/>
        <w:spacing w:line="276" w:lineRule="auto"/>
        <w:jc w:val="center"/>
        <w:rPr>
          <w:rFonts w:ascii="Cambria" w:hAnsi="Cambria" w:cs="Cambria"/>
          <w:sz w:val="24"/>
          <w:szCs w:val="24"/>
        </w:rPr>
      </w:pPr>
      <w:r>
        <w:rPr>
          <w:rFonts w:ascii="Cambria" w:hAnsi="Cambria" w:cs="Cambria"/>
          <w:b/>
          <w:sz w:val="24"/>
          <w:szCs w:val="24"/>
        </w:rPr>
        <w:t>Zasady współpracy</w:t>
      </w:r>
    </w:p>
    <w:p w14:paraId="7E5AFA6D" w14:textId="77777777" w:rsidR="004142AD" w:rsidRDefault="004142AD">
      <w:pPr>
        <w:pStyle w:val="p2"/>
        <w:numPr>
          <w:ilvl w:val="0"/>
          <w:numId w:val="10"/>
        </w:numPr>
        <w:spacing w:line="276" w:lineRule="auto"/>
        <w:ind w:left="426" w:hanging="426"/>
        <w:jc w:val="both"/>
        <w:rPr>
          <w:rFonts w:ascii="Cambria" w:hAnsi="Cambria" w:cs="Cambria"/>
          <w:sz w:val="24"/>
          <w:szCs w:val="24"/>
        </w:rPr>
      </w:pPr>
      <w:r>
        <w:rPr>
          <w:rFonts w:ascii="Cambria" w:hAnsi="Cambria" w:cs="Cambria"/>
          <w:sz w:val="24"/>
          <w:szCs w:val="24"/>
        </w:rPr>
        <w:t>Zamawiający i Wykonawca zobowiązują się do współpracy przy realizacji przedmiotu umowy.</w:t>
      </w:r>
    </w:p>
    <w:p w14:paraId="034632D2" w14:textId="77777777" w:rsidR="004142AD" w:rsidRDefault="004142AD">
      <w:pPr>
        <w:pStyle w:val="p2"/>
        <w:numPr>
          <w:ilvl w:val="0"/>
          <w:numId w:val="10"/>
        </w:numPr>
        <w:spacing w:line="276" w:lineRule="auto"/>
        <w:ind w:left="426" w:hanging="426"/>
        <w:jc w:val="both"/>
        <w:rPr>
          <w:rFonts w:ascii="Cambria" w:hAnsi="Cambria" w:cs="Cambria"/>
          <w:sz w:val="24"/>
          <w:szCs w:val="24"/>
        </w:rPr>
      </w:pPr>
      <w:r>
        <w:rPr>
          <w:rFonts w:ascii="Cambria" w:hAnsi="Cambria" w:cs="Cambria"/>
          <w:sz w:val="24"/>
          <w:szCs w:val="24"/>
        </w:rPr>
        <w:t>Współpraca Stron oraz wymiana informacji będzie się odbywała w granicach niezbędnych dla prawidłowego wykonania umowy, z poszanowaniem powszechnie obowiązujących przepisów prawa i ustalonych zwyczajów, zasad uczciwej konkurencji, ochrony informacji stanowiących informacje poufne każdej ze Stron oraz interesów handlowych każdej ze Stron.</w:t>
      </w:r>
    </w:p>
    <w:p w14:paraId="37184249" w14:textId="77777777" w:rsidR="004142AD" w:rsidRDefault="004142AD">
      <w:pPr>
        <w:pStyle w:val="p2"/>
        <w:numPr>
          <w:ilvl w:val="0"/>
          <w:numId w:val="10"/>
        </w:numPr>
        <w:spacing w:line="276" w:lineRule="auto"/>
        <w:ind w:left="426" w:hanging="426"/>
        <w:jc w:val="both"/>
        <w:rPr>
          <w:rFonts w:ascii="Cambria" w:hAnsi="Cambria" w:cs="Cambria"/>
          <w:sz w:val="24"/>
          <w:szCs w:val="24"/>
        </w:rPr>
      </w:pPr>
      <w:r>
        <w:rPr>
          <w:rFonts w:ascii="Cambria" w:hAnsi="Cambria" w:cs="Cambria"/>
          <w:sz w:val="24"/>
          <w:szCs w:val="24"/>
        </w:rPr>
        <w:t>Zamawiający zapewni Wykonawcy dostęp do informacji w zakresie niezbędnym do realizacji przedmiotu umowy.</w:t>
      </w:r>
    </w:p>
    <w:p w14:paraId="38B3B381" w14:textId="77777777" w:rsidR="004142AD" w:rsidRDefault="004142AD">
      <w:pPr>
        <w:pStyle w:val="p2"/>
        <w:numPr>
          <w:ilvl w:val="0"/>
          <w:numId w:val="10"/>
        </w:numPr>
        <w:spacing w:line="276" w:lineRule="auto"/>
        <w:ind w:left="426" w:hanging="426"/>
        <w:jc w:val="both"/>
        <w:rPr>
          <w:rFonts w:ascii="Cambria" w:hAnsi="Cambria" w:cs="Cambria"/>
          <w:sz w:val="24"/>
          <w:szCs w:val="24"/>
        </w:rPr>
      </w:pPr>
      <w:r>
        <w:rPr>
          <w:rFonts w:ascii="Cambria" w:hAnsi="Cambria" w:cs="Cambria"/>
          <w:sz w:val="24"/>
          <w:szCs w:val="24"/>
        </w:rPr>
        <w:t>Wykonawca ponosi pełną odpowiedzialność wobec Zamawiającego za działania lub zaniechania pracowników Wykonawcy, osób działających w jego imieniu lub podwykonawców, jak za działania własne.</w:t>
      </w:r>
    </w:p>
    <w:p w14:paraId="60FA2331" w14:textId="2340073D" w:rsidR="004142AD" w:rsidRDefault="004142AD">
      <w:pPr>
        <w:pStyle w:val="p2"/>
        <w:numPr>
          <w:ilvl w:val="0"/>
          <w:numId w:val="10"/>
        </w:numPr>
        <w:spacing w:line="276" w:lineRule="auto"/>
        <w:ind w:left="426" w:hanging="426"/>
        <w:jc w:val="both"/>
        <w:rPr>
          <w:rFonts w:ascii="Cambria" w:hAnsi="Cambria" w:cs="Cambria"/>
          <w:sz w:val="24"/>
          <w:szCs w:val="24"/>
        </w:rPr>
      </w:pPr>
      <w:r>
        <w:rPr>
          <w:rFonts w:ascii="Cambria" w:hAnsi="Cambria" w:cs="Cambria"/>
          <w:sz w:val="24"/>
          <w:szCs w:val="24"/>
        </w:rPr>
        <w:t xml:space="preserve">Wykonawca w ciągu 5 dni kalendarzowych po zawarciu umowy przedstawi </w:t>
      </w:r>
      <w:r>
        <w:rPr>
          <w:rFonts w:ascii="Cambria" w:hAnsi="Cambria" w:cs="Cambria"/>
          <w:sz w:val="24"/>
          <w:szCs w:val="24"/>
        </w:rPr>
        <w:br/>
        <w:t>w formie pisemnej szczegółowe dane opisujące wyposażenie będące przedmiotem świadczenia:</w:t>
      </w:r>
    </w:p>
    <w:p w14:paraId="77250C01" w14:textId="77777777" w:rsidR="004142AD" w:rsidRDefault="004142AD">
      <w:pPr>
        <w:pStyle w:val="p2"/>
        <w:numPr>
          <w:ilvl w:val="0"/>
          <w:numId w:val="25"/>
        </w:numPr>
        <w:tabs>
          <w:tab w:val="left" w:pos="397"/>
        </w:tabs>
        <w:spacing w:line="276" w:lineRule="auto"/>
        <w:ind w:left="851" w:hanging="425"/>
        <w:jc w:val="both"/>
        <w:rPr>
          <w:rFonts w:ascii="Cambria" w:hAnsi="Cambria" w:cs="Cambria"/>
          <w:sz w:val="24"/>
          <w:szCs w:val="24"/>
        </w:rPr>
      </w:pPr>
      <w:r>
        <w:rPr>
          <w:rFonts w:ascii="Cambria" w:hAnsi="Cambria" w:cs="Cambria"/>
          <w:sz w:val="24"/>
          <w:szCs w:val="24"/>
        </w:rPr>
        <w:t>ze wskazaniem producenta (jeśli dotyczy),</w:t>
      </w:r>
    </w:p>
    <w:p w14:paraId="634A7035" w14:textId="77777777" w:rsidR="004142AD" w:rsidRDefault="004142AD">
      <w:pPr>
        <w:pStyle w:val="p2"/>
        <w:numPr>
          <w:ilvl w:val="0"/>
          <w:numId w:val="25"/>
        </w:numPr>
        <w:tabs>
          <w:tab w:val="left" w:pos="397"/>
        </w:tabs>
        <w:spacing w:line="276" w:lineRule="auto"/>
        <w:ind w:left="851" w:hanging="425"/>
        <w:jc w:val="both"/>
        <w:rPr>
          <w:rFonts w:ascii="Cambria" w:hAnsi="Cambria" w:cs="Cambria"/>
          <w:sz w:val="24"/>
          <w:szCs w:val="24"/>
        </w:rPr>
      </w:pPr>
      <w:r>
        <w:rPr>
          <w:rFonts w:ascii="Cambria" w:hAnsi="Cambria" w:cs="Cambria"/>
          <w:sz w:val="24"/>
          <w:szCs w:val="24"/>
        </w:rPr>
        <w:t>ze wskazaniem modelu (jeśli dotyczy),</w:t>
      </w:r>
    </w:p>
    <w:p w14:paraId="39BF862F" w14:textId="77777777" w:rsidR="004142AD" w:rsidRDefault="004142AD">
      <w:pPr>
        <w:pStyle w:val="p2"/>
        <w:numPr>
          <w:ilvl w:val="0"/>
          <w:numId w:val="25"/>
        </w:numPr>
        <w:tabs>
          <w:tab w:val="left" w:pos="397"/>
        </w:tabs>
        <w:spacing w:line="276" w:lineRule="auto"/>
        <w:ind w:left="851" w:hanging="425"/>
        <w:jc w:val="both"/>
        <w:rPr>
          <w:rFonts w:ascii="Cambria" w:hAnsi="Cambria" w:cs="Cambria"/>
          <w:sz w:val="24"/>
          <w:szCs w:val="24"/>
        </w:rPr>
      </w:pPr>
      <w:r>
        <w:rPr>
          <w:rFonts w:ascii="Cambria" w:hAnsi="Cambria" w:cs="Cambria"/>
          <w:sz w:val="24"/>
          <w:szCs w:val="24"/>
        </w:rPr>
        <w:t>ze wskazaniem wersji lub numeru katalogowego (jeśli dotyczy),</w:t>
      </w:r>
    </w:p>
    <w:p w14:paraId="038B8641" w14:textId="442D6B08" w:rsidR="004142AD" w:rsidRDefault="004142AD" w:rsidP="00F56A92">
      <w:pPr>
        <w:pStyle w:val="p2"/>
        <w:numPr>
          <w:ilvl w:val="0"/>
          <w:numId w:val="25"/>
        </w:numPr>
        <w:tabs>
          <w:tab w:val="left" w:pos="397"/>
        </w:tabs>
        <w:spacing w:line="276" w:lineRule="auto"/>
        <w:ind w:left="709" w:hanging="283"/>
        <w:jc w:val="both"/>
        <w:rPr>
          <w:rFonts w:ascii="Cambria" w:hAnsi="Cambria" w:cs="Cambria"/>
          <w:sz w:val="24"/>
          <w:szCs w:val="24"/>
        </w:rPr>
      </w:pPr>
      <w:r>
        <w:rPr>
          <w:rFonts w:ascii="Cambria" w:hAnsi="Cambria" w:cs="Cambria"/>
          <w:sz w:val="24"/>
          <w:szCs w:val="24"/>
        </w:rPr>
        <w:t>z załączeniem opisu technicznego</w:t>
      </w:r>
      <w:r>
        <w:rPr>
          <w:rFonts w:ascii="Cambria" w:hAnsi="Cambria"/>
          <w:sz w:val="24"/>
          <w:szCs w:val="24"/>
        </w:rPr>
        <w:t xml:space="preserve"> podpisanego przez Wykonawcę lub producenta lub dystrybutora produktu zawierającego </w:t>
      </w:r>
      <w:r>
        <w:rPr>
          <w:rFonts w:ascii="Cambria" w:hAnsi="Cambria" w:cs="Cambria"/>
          <w:sz w:val="24"/>
          <w:szCs w:val="24"/>
        </w:rPr>
        <w:t xml:space="preserve">parametry objęte wymaganiami wskazanymi w załączniku Nr </w:t>
      </w:r>
      <w:r w:rsidR="006F171B">
        <w:rPr>
          <w:rFonts w:ascii="Cambria" w:hAnsi="Cambria" w:cs="Cambria"/>
          <w:sz w:val="24"/>
          <w:szCs w:val="24"/>
        </w:rPr>
        <w:t xml:space="preserve">4.1 i 4.2 do zapytania ofertowego. </w:t>
      </w:r>
    </w:p>
    <w:p w14:paraId="1AAA228A" w14:textId="1E4C6F29" w:rsidR="004142AD" w:rsidRDefault="004142AD" w:rsidP="00F56A92">
      <w:pPr>
        <w:numPr>
          <w:ilvl w:val="0"/>
          <w:numId w:val="10"/>
        </w:numPr>
        <w:suppressAutoHyphens w:val="0"/>
        <w:spacing w:after="0"/>
        <w:ind w:left="426" w:hanging="426"/>
        <w:jc w:val="both"/>
        <w:rPr>
          <w:rFonts w:ascii="Cambria" w:hAnsi="Cambria" w:cs="Cambria"/>
          <w:sz w:val="24"/>
          <w:szCs w:val="24"/>
        </w:rPr>
      </w:pPr>
      <w:r>
        <w:rPr>
          <w:rFonts w:ascii="Cambria" w:hAnsi="Cambria" w:cs="Cambria"/>
          <w:sz w:val="24"/>
          <w:szCs w:val="24"/>
        </w:rPr>
        <w:t xml:space="preserve">Dane, o których mowa w ust. 5 będą podstawą oceny zgodności zaproponowanego przedmiotu zamówienia z wymaganiami wynikającymi z umowy i szczegółowego opisu przedmiotu zamówienia. </w:t>
      </w:r>
    </w:p>
    <w:p w14:paraId="0BFBC115" w14:textId="668D11EC" w:rsidR="004142AD" w:rsidRDefault="004142AD" w:rsidP="00F56A92">
      <w:pPr>
        <w:numPr>
          <w:ilvl w:val="0"/>
          <w:numId w:val="10"/>
        </w:numPr>
        <w:suppressAutoHyphens w:val="0"/>
        <w:spacing w:after="0"/>
        <w:ind w:left="426"/>
        <w:jc w:val="both"/>
        <w:rPr>
          <w:rFonts w:ascii="Cambria" w:hAnsi="Cambria" w:cs="Cambria"/>
          <w:sz w:val="24"/>
          <w:szCs w:val="24"/>
        </w:rPr>
      </w:pPr>
      <w:r>
        <w:rPr>
          <w:rFonts w:ascii="Cambria" w:hAnsi="Cambria" w:cs="Cambria"/>
          <w:sz w:val="24"/>
          <w:szCs w:val="24"/>
        </w:rPr>
        <w:t>Zamawiający nie dokona odbioru przedmiotu zamówienia w sytuacji braku wykonania obowiązku, o którym mowa w ust. 5, a jakiekolwiek zwłoki wynikłe z tego tytułu będą traktowane jako zwłoka z winy Wykonawcy.</w:t>
      </w:r>
    </w:p>
    <w:p w14:paraId="17D54F85" w14:textId="77777777" w:rsidR="00F56A92" w:rsidRDefault="004142AD" w:rsidP="00F56A92">
      <w:pPr>
        <w:numPr>
          <w:ilvl w:val="0"/>
          <w:numId w:val="10"/>
        </w:numPr>
        <w:suppressAutoHyphens w:val="0"/>
        <w:spacing w:after="0"/>
        <w:ind w:left="426"/>
        <w:jc w:val="both"/>
        <w:rPr>
          <w:rFonts w:ascii="Cambria" w:hAnsi="Cambria" w:cs="Cambria"/>
          <w:sz w:val="24"/>
          <w:szCs w:val="24"/>
        </w:rPr>
      </w:pPr>
      <w:r>
        <w:rPr>
          <w:rFonts w:ascii="Cambria" w:hAnsi="Cambria" w:cs="Cambria"/>
          <w:sz w:val="24"/>
          <w:szCs w:val="24"/>
        </w:rPr>
        <w:t>W sytuacji stwierdzenia, że dane wyposażenie/sprzęt</w:t>
      </w:r>
      <w:r>
        <w:rPr>
          <w:rFonts w:ascii="Cambria" w:hAnsi="Cambria"/>
          <w:sz w:val="24"/>
          <w:szCs w:val="24"/>
        </w:rPr>
        <w:t xml:space="preserve"> </w:t>
      </w:r>
      <w:r>
        <w:rPr>
          <w:rFonts w:ascii="Cambria" w:hAnsi="Cambria" w:cs="Cambria"/>
          <w:sz w:val="24"/>
          <w:szCs w:val="24"/>
        </w:rPr>
        <w:t>nie spełnia wymogów wynikających z umowy i szczegółowego opisu przedmiotu zamówienia, Wykonawca zobowiązany będzie do korekty danych i zaproponowania przedmiotu umowy zgodnego z wymaganiami Zamawiającego w terminie 3 dni roboczych od dnia przekazania mu uwag przez Zamawiającego.</w:t>
      </w:r>
    </w:p>
    <w:p w14:paraId="0F753861" w14:textId="19817E41" w:rsidR="004142AD" w:rsidRPr="00F56A92" w:rsidRDefault="004142AD" w:rsidP="00F56A92">
      <w:pPr>
        <w:numPr>
          <w:ilvl w:val="0"/>
          <w:numId w:val="10"/>
        </w:numPr>
        <w:suppressAutoHyphens w:val="0"/>
        <w:spacing w:after="0"/>
        <w:ind w:left="426"/>
        <w:jc w:val="both"/>
        <w:rPr>
          <w:rFonts w:ascii="Cambria" w:hAnsi="Cambria" w:cs="Cambria"/>
          <w:sz w:val="24"/>
          <w:szCs w:val="24"/>
        </w:rPr>
      </w:pPr>
      <w:r w:rsidRPr="00F56A92">
        <w:rPr>
          <w:rFonts w:ascii="Cambria" w:hAnsi="Cambria" w:cs="Cambria"/>
          <w:sz w:val="24"/>
          <w:szCs w:val="24"/>
        </w:rPr>
        <w:t>W przypadku nieprzedstawienia Zamawiającemu danych i dokumentów, o których mowa w ust. 5 lub nieuwzględnienia uwag, o których mowa w ust. 8 Zamawiający nabywa prawo do odstąpienia od umowy z winy Wykonawcy w ciągu 14 dni od dnia upływu terminu wskazanego odpowiednio w ust. 5 lub w ust. 8.</w:t>
      </w:r>
    </w:p>
    <w:p w14:paraId="1F00A474" w14:textId="77777777" w:rsidR="004142AD" w:rsidRDefault="004142AD">
      <w:pPr>
        <w:pStyle w:val="Akapitzlist1"/>
        <w:widowControl w:val="0"/>
        <w:numPr>
          <w:ilvl w:val="0"/>
          <w:numId w:val="30"/>
        </w:numPr>
        <w:spacing w:line="276" w:lineRule="auto"/>
        <w:ind w:left="426" w:hanging="426"/>
        <w:jc w:val="both"/>
        <w:rPr>
          <w:rFonts w:ascii="Cambria" w:hAnsi="Cambria" w:cs="†¯øw≥¸"/>
          <w:vanish/>
          <w:color w:val="FFFFFF"/>
        </w:rPr>
      </w:pPr>
    </w:p>
    <w:p w14:paraId="76B1A6FE" w14:textId="77777777" w:rsidR="004142AD" w:rsidRDefault="004142AD">
      <w:pPr>
        <w:pStyle w:val="Akapitzlist1"/>
        <w:widowControl w:val="0"/>
        <w:numPr>
          <w:ilvl w:val="0"/>
          <w:numId w:val="30"/>
        </w:numPr>
        <w:spacing w:line="276" w:lineRule="auto"/>
        <w:ind w:left="426" w:hanging="426"/>
        <w:jc w:val="both"/>
        <w:rPr>
          <w:rFonts w:ascii="Cambria" w:hAnsi="Cambria" w:cs="†¯øw≥¸"/>
          <w:vanish/>
          <w:color w:val="FFFFFF"/>
        </w:rPr>
      </w:pPr>
    </w:p>
    <w:p w14:paraId="18604899" w14:textId="77777777" w:rsidR="004142AD" w:rsidRDefault="004142AD">
      <w:pPr>
        <w:pStyle w:val="Akapitzlist1"/>
        <w:widowControl w:val="0"/>
        <w:numPr>
          <w:ilvl w:val="0"/>
          <w:numId w:val="30"/>
        </w:numPr>
        <w:spacing w:line="276" w:lineRule="auto"/>
        <w:ind w:left="426" w:hanging="426"/>
        <w:jc w:val="both"/>
        <w:rPr>
          <w:rFonts w:ascii="Cambria" w:hAnsi="Cambria" w:cs="†¯øw≥¸"/>
          <w:vanish/>
          <w:color w:val="FFFFFF"/>
        </w:rPr>
      </w:pPr>
    </w:p>
    <w:p w14:paraId="40CDE5D5" w14:textId="77777777" w:rsidR="004142AD" w:rsidRDefault="004142AD">
      <w:pPr>
        <w:pStyle w:val="Akapitzlist1"/>
        <w:widowControl w:val="0"/>
        <w:numPr>
          <w:ilvl w:val="0"/>
          <w:numId w:val="30"/>
        </w:numPr>
        <w:spacing w:line="276" w:lineRule="auto"/>
        <w:ind w:left="426" w:hanging="426"/>
        <w:jc w:val="both"/>
        <w:rPr>
          <w:rFonts w:ascii="Cambria" w:hAnsi="Cambria" w:cs="†¯øw≥¸"/>
          <w:vanish/>
          <w:color w:val="FFFFFF"/>
        </w:rPr>
      </w:pPr>
    </w:p>
    <w:p w14:paraId="35F6E476" w14:textId="77777777" w:rsidR="004142AD" w:rsidRDefault="004142AD">
      <w:pPr>
        <w:pStyle w:val="Akapitzlist1"/>
        <w:widowControl w:val="0"/>
        <w:numPr>
          <w:ilvl w:val="0"/>
          <w:numId w:val="30"/>
        </w:numPr>
        <w:spacing w:line="276" w:lineRule="auto"/>
        <w:ind w:left="426" w:hanging="426"/>
        <w:jc w:val="both"/>
        <w:rPr>
          <w:rFonts w:ascii="Cambria" w:hAnsi="Cambria" w:cs="†¯øw≥¸"/>
          <w:vanish/>
          <w:color w:val="FFFFFF"/>
        </w:rPr>
      </w:pPr>
    </w:p>
    <w:p w14:paraId="5BA752AA" w14:textId="77777777" w:rsidR="004142AD" w:rsidRDefault="004142AD">
      <w:pPr>
        <w:pStyle w:val="Akapitzlist1"/>
        <w:widowControl w:val="0"/>
        <w:numPr>
          <w:ilvl w:val="0"/>
          <w:numId w:val="30"/>
        </w:numPr>
        <w:spacing w:line="276" w:lineRule="auto"/>
        <w:ind w:left="426" w:hanging="426"/>
        <w:jc w:val="both"/>
        <w:rPr>
          <w:rFonts w:ascii="Cambria" w:hAnsi="Cambria" w:cs="†¯øw≥¸"/>
          <w:vanish/>
          <w:color w:val="FFFFFF"/>
        </w:rPr>
      </w:pPr>
    </w:p>
    <w:p w14:paraId="3D1B2EC2" w14:textId="77777777" w:rsidR="004142AD" w:rsidRDefault="004142AD">
      <w:pPr>
        <w:pStyle w:val="Akapitzlist1"/>
        <w:widowControl w:val="0"/>
        <w:numPr>
          <w:ilvl w:val="0"/>
          <w:numId w:val="30"/>
        </w:numPr>
        <w:spacing w:line="276" w:lineRule="auto"/>
        <w:ind w:left="426" w:hanging="426"/>
        <w:jc w:val="both"/>
        <w:rPr>
          <w:rFonts w:ascii="Cambria" w:hAnsi="Cambria" w:cs="†¯øw≥¸"/>
          <w:vanish/>
          <w:color w:val="FFFFFF"/>
        </w:rPr>
      </w:pPr>
    </w:p>
    <w:p w14:paraId="56DD8AA3" w14:textId="77777777" w:rsidR="004142AD" w:rsidRDefault="004142AD">
      <w:pPr>
        <w:pStyle w:val="Akapitzlist1"/>
        <w:widowControl w:val="0"/>
        <w:numPr>
          <w:ilvl w:val="0"/>
          <w:numId w:val="30"/>
        </w:numPr>
        <w:spacing w:line="276" w:lineRule="auto"/>
        <w:ind w:left="426" w:hanging="426"/>
        <w:jc w:val="both"/>
        <w:rPr>
          <w:rFonts w:ascii="Cambria" w:hAnsi="Cambria" w:cs="†¯øw≥¸"/>
          <w:vanish/>
          <w:color w:val="FFFFFF"/>
        </w:rPr>
      </w:pPr>
    </w:p>
    <w:p w14:paraId="0C1C77F8" w14:textId="77777777" w:rsidR="004142AD" w:rsidRDefault="004142AD">
      <w:pPr>
        <w:pStyle w:val="Akapitzlist1"/>
        <w:widowControl w:val="0"/>
        <w:numPr>
          <w:ilvl w:val="0"/>
          <w:numId w:val="30"/>
        </w:numPr>
        <w:spacing w:line="276" w:lineRule="auto"/>
        <w:ind w:left="426" w:hanging="426"/>
        <w:jc w:val="both"/>
        <w:rPr>
          <w:rFonts w:ascii="Cambria" w:hAnsi="Cambria" w:cs="†¯øw≥¸"/>
          <w:vanish/>
          <w:color w:val="FFFFFF"/>
        </w:rPr>
      </w:pPr>
    </w:p>
    <w:p w14:paraId="3B331606" w14:textId="77777777" w:rsidR="004142AD" w:rsidRDefault="004142AD">
      <w:pPr>
        <w:pStyle w:val="Akapitzlist1"/>
        <w:widowControl w:val="0"/>
        <w:numPr>
          <w:ilvl w:val="0"/>
          <w:numId w:val="30"/>
        </w:numPr>
        <w:spacing w:line="276" w:lineRule="auto"/>
        <w:ind w:left="426" w:hanging="426"/>
        <w:jc w:val="both"/>
        <w:rPr>
          <w:rFonts w:ascii="Cambria" w:hAnsi="Cambria" w:cs="†¯øw≥¸"/>
        </w:rPr>
      </w:pPr>
      <w:r>
        <w:rPr>
          <w:rFonts w:ascii="Cambria" w:hAnsi="Cambria" w:cs="†¯øw≥¸"/>
          <w:color w:val="000000"/>
        </w:rPr>
        <w:t>W ramach realizacji umowy Wykonawca zobowiązany jest w szczególności do:</w:t>
      </w:r>
    </w:p>
    <w:p w14:paraId="31E0AF1C" w14:textId="77777777" w:rsidR="004142AD" w:rsidRDefault="004142AD">
      <w:pPr>
        <w:pStyle w:val="Akapitzlist1"/>
        <w:widowControl w:val="0"/>
        <w:numPr>
          <w:ilvl w:val="0"/>
          <w:numId w:val="31"/>
        </w:numPr>
        <w:tabs>
          <w:tab w:val="left" w:pos="851"/>
        </w:tabs>
        <w:spacing w:line="276" w:lineRule="auto"/>
        <w:ind w:left="851" w:hanging="425"/>
        <w:jc w:val="both"/>
        <w:rPr>
          <w:rFonts w:ascii="Cambria" w:hAnsi="Cambria" w:cs="†¯øw≥¸"/>
        </w:rPr>
      </w:pPr>
      <w:r>
        <w:rPr>
          <w:rFonts w:ascii="Cambria" w:hAnsi="Cambria" w:cs="†¯øw≥¸"/>
        </w:rPr>
        <w:t xml:space="preserve">należytego wykonania przedmiotu umowy zgodnie z umową, zasadami wiedzy technicznej i przepisami prawa; </w:t>
      </w:r>
    </w:p>
    <w:p w14:paraId="13AA913A" w14:textId="77777777" w:rsidR="004142AD" w:rsidRDefault="004142AD">
      <w:pPr>
        <w:pStyle w:val="Akapitzlist1"/>
        <w:widowControl w:val="0"/>
        <w:numPr>
          <w:ilvl w:val="0"/>
          <w:numId w:val="31"/>
        </w:numPr>
        <w:tabs>
          <w:tab w:val="left" w:pos="851"/>
        </w:tabs>
        <w:spacing w:line="276" w:lineRule="auto"/>
        <w:ind w:left="851" w:hanging="425"/>
        <w:jc w:val="both"/>
        <w:rPr>
          <w:rFonts w:ascii="Cambria" w:hAnsi="Cambria"/>
          <w:color w:val="000000"/>
        </w:rPr>
      </w:pPr>
      <w:r>
        <w:rPr>
          <w:rFonts w:ascii="Cambria" w:hAnsi="Cambria" w:cs="†¯øw≥¸"/>
        </w:rPr>
        <w:t xml:space="preserve">okazania na każde wezwanie Zamawiającego dokumentów dotyczących wyposażenia przeznaczonego do montażu: </w:t>
      </w:r>
    </w:p>
    <w:p w14:paraId="11921F90" w14:textId="77777777" w:rsidR="004142AD" w:rsidRDefault="004142AD">
      <w:pPr>
        <w:pStyle w:val="Akapitzlist1"/>
        <w:numPr>
          <w:ilvl w:val="2"/>
          <w:numId w:val="30"/>
        </w:numPr>
        <w:spacing w:line="276" w:lineRule="auto"/>
        <w:ind w:left="1134" w:hanging="283"/>
        <w:rPr>
          <w:rFonts w:ascii="Cambria" w:hAnsi="Cambria" w:cs="†¯øw≥¸"/>
          <w:color w:val="000000"/>
        </w:rPr>
      </w:pPr>
      <w:r>
        <w:rPr>
          <w:rFonts w:ascii="Cambria" w:hAnsi="Cambria"/>
          <w:color w:val="000000"/>
        </w:rPr>
        <w:t>deklaracji zgodności CE,</w:t>
      </w:r>
    </w:p>
    <w:p w14:paraId="2DD18159" w14:textId="77777777" w:rsidR="004142AD" w:rsidRDefault="004142AD">
      <w:pPr>
        <w:pStyle w:val="Akapitzlist1"/>
        <w:numPr>
          <w:ilvl w:val="2"/>
          <w:numId w:val="30"/>
        </w:numPr>
        <w:spacing w:line="276" w:lineRule="auto"/>
        <w:ind w:left="1134" w:hanging="283"/>
        <w:jc w:val="both"/>
        <w:rPr>
          <w:rFonts w:ascii="Cambria" w:hAnsi="Cambria" w:cs="†¯øw≥¸"/>
          <w:color w:val="000000"/>
        </w:rPr>
      </w:pPr>
      <w:r>
        <w:rPr>
          <w:rFonts w:ascii="Cambria" w:hAnsi="Cambria" w:cs="†¯øw≥¸"/>
          <w:color w:val="000000"/>
        </w:rPr>
        <w:t>certyfikatów, atestów lub aprobat technicznych potwierdzających wymogi zawarte w opisie przedmiotu zamówienia;</w:t>
      </w:r>
    </w:p>
    <w:p w14:paraId="595C0959" w14:textId="77777777" w:rsidR="004142AD" w:rsidRDefault="004142AD">
      <w:pPr>
        <w:pStyle w:val="Akapitzlist1"/>
        <w:numPr>
          <w:ilvl w:val="2"/>
          <w:numId w:val="30"/>
        </w:numPr>
        <w:spacing w:line="276" w:lineRule="auto"/>
        <w:ind w:left="1134" w:hanging="283"/>
        <w:jc w:val="both"/>
        <w:rPr>
          <w:rFonts w:ascii="Cambria" w:hAnsi="Cambria" w:cs="†¯øw≥¸"/>
          <w:color w:val="000000"/>
        </w:rPr>
      </w:pPr>
      <w:r>
        <w:rPr>
          <w:rFonts w:ascii="Cambria" w:hAnsi="Cambria" w:cs="†¯øw≥¸"/>
          <w:color w:val="000000"/>
        </w:rPr>
        <w:t>kart katalogowych,</w:t>
      </w:r>
    </w:p>
    <w:p w14:paraId="3ADF8941" w14:textId="77777777" w:rsidR="004142AD" w:rsidRDefault="004142AD">
      <w:pPr>
        <w:pStyle w:val="Akapitzlist1"/>
        <w:numPr>
          <w:ilvl w:val="2"/>
          <w:numId w:val="30"/>
        </w:numPr>
        <w:spacing w:line="276" w:lineRule="auto"/>
        <w:ind w:left="1134" w:hanging="283"/>
        <w:jc w:val="both"/>
        <w:rPr>
          <w:rFonts w:ascii="Cambria" w:hAnsi="Cambria" w:cs="†¯øw≥¸"/>
          <w:color w:val="000000"/>
        </w:rPr>
      </w:pPr>
      <w:r>
        <w:rPr>
          <w:rFonts w:ascii="Cambria" w:hAnsi="Cambria" w:cs="†¯øw≥¸"/>
          <w:color w:val="000000"/>
        </w:rPr>
        <w:t>instrukcji użytkowania.</w:t>
      </w:r>
    </w:p>
    <w:p w14:paraId="2CA14800" w14:textId="77777777" w:rsidR="004142AD" w:rsidRDefault="004142AD">
      <w:pPr>
        <w:pStyle w:val="Akapitzlist1"/>
        <w:spacing w:line="276" w:lineRule="auto"/>
        <w:ind w:left="733" w:hanging="494"/>
        <w:jc w:val="both"/>
        <w:rPr>
          <w:rFonts w:ascii="Cambria" w:eastAsia="Times New Roman" w:hAnsi="Cambria"/>
          <w:color w:val="000000"/>
        </w:rPr>
      </w:pPr>
      <w:r>
        <w:rPr>
          <w:rFonts w:ascii="Cambria" w:hAnsi="Cambria" w:cs="†¯øw≥¸"/>
          <w:color w:val="000000"/>
        </w:rPr>
        <w:t xml:space="preserve">3) </w:t>
      </w:r>
      <w:r>
        <w:rPr>
          <w:rFonts w:ascii="Cambria" w:hAnsi="Cambria" w:cs="†¯øw≥¸"/>
          <w:i/>
          <w:color w:val="000000"/>
        </w:rPr>
        <w:t xml:space="preserve"> </w:t>
      </w:r>
      <w:r>
        <w:rPr>
          <w:rFonts w:ascii="Cambria" w:hAnsi="Cambria" w:cs="†¯øw≥¸"/>
          <w:color w:val="000000"/>
        </w:rPr>
        <w:t>odbioru i zagospodarowania opakowań po dostarczonym sprzęcie oraz (jeśli dotyczy) zużytego sprzętu elektrycznego i elektronicznego zgodnie z ustawą o ZSEE (Dz.U. 2015 poz. 1688)</w:t>
      </w:r>
    </w:p>
    <w:p w14:paraId="4253E31E" w14:textId="77777777" w:rsidR="004142AD" w:rsidRDefault="004142AD">
      <w:pPr>
        <w:pStyle w:val="Akapitzlist1"/>
        <w:widowControl w:val="0"/>
        <w:numPr>
          <w:ilvl w:val="0"/>
          <w:numId w:val="30"/>
        </w:numPr>
        <w:spacing w:line="276" w:lineRule="auto"/>
        <w:ind w:left="426" w:hanging="426"/>
        <w:jc w:val="both"/>
        <w:rPr>
          <w:rFonts w:ascii="Cambria" w:hAnsi="Cambria" w:cs="†¯øw≥¸"/>
          <w:color w:val="000000"/>
        </w:rPr>
      </w:pPr>
      <w:r>
        <w:rPr>
          <w:rFonts w:ascii="Cambria" w:eastAsia="Times New Roman" w:hAnsi="Cambria"/>
          <w:color w:val="000000"/>
        </w:rPr>
        <w:t>Wykonawca jest zobowiązany do dostarczenia i montażu wyposażenia spełniającego parametry wynikające z dokumentacji opisującej przedmiot zamówienia.</w:t>
      </w:r>
    </w:p>
    <w:p w14:paraId="273CDBCE" w14:textId="77777777" w:rsidR="004142AD" w:rsidRDefault="004142AD">
      <w:pPr>
        <w:pStyle w:val="Akapitzlist1"/>
        <w:widowControl w:val="0"/>
        <w:numPr>
          <w:ilvl w:val="0"/>
          <w:numId w:val="30"/>
        </w:numPr>
        <w:spacing w:line="276" w:lineRule="auto"/>
        <w:ind w:left="465" w:hanging="510"/>
        <w:jc w:val="both"/>
        <w:rPr>
          <w:rFonts w:ascii="Cambria" w:eastAsia="Times New Roman" w:hAnsi="Cambria"/>
          <w:color w:val="000000"/>
          <w:shd w:val="clear" w:color="auto" w:fill="FFFFFF"/>
        </w:rPr>
      </w:pPr>
      <w:r>
        <w:rPr>
          <w:rFonts w:ascii="Cambria" w:hAnsi="Cambria" w:cs="†¯øw≥¸"/>
          <w:color w:val="000000"/>
        </w:rPr>
        <w:t xml:space="preserve">Przed dokonaniem dostawy </w:t>
      </w:r>
      <w:r>
        <w:rPr>
          <w:rFonts w:ascii="Cambria" w:eastAsia="Times New Roman" w:hAnsi="Cambria"/>
          <w:color w:val="000000"/>
        </w:rPr>
        <w:t>wyposażenia</w:t>
      </w:r>
      <w:r>
        <w:rPr>
          <w:rFonts w:ascii="Cambria" w:hAnsi="Cambria" w:cs="†¯øw≥¸"/>
          <w:color w:val="000000"/>
        </w:rPr>
        <w:t xml:space="preserve"> Wykonawca musi </w:t>
      </w:r>
      <w:r>
        <w:rPr>
          <w:rFonts w:ascii="Cambria" w:hAnsi="Cambria" w:cs="†¯øw≥¸"/>
          <w:b/>
          <w:bCs/>
          <w:color w:val="000000"/>
        </w:rPr>
        <w:t xml:space="preserve">uzyskać pisemne potwierdzenie spełnienia </w:t>
      </w:r>
      <w:r>
        <w:rPr>
          <w:rFonts w:ascii="Cambria" w:hAnsi="Cambria" w:cs="Cambria"/>
          <w:b/>
          <w:bCs/>
          <w:color w:val="000000"/>
        </w:rPr>
        <w:t xml:space="preserve">wymogów wynikających z umowy i szczegółowego opisu przedmiotu zamówienia oraz </w:t>
      </w:r>
      <w:r>
        <w:rPr>
          <w:rFonts w:ascii="Cambria" w:hAnsi="Cambria" w:cs="†¯øw≥¸"/>
          <w:b/>
          <w:bCs/>
          <w:color w:val="000000"/>
        </w:rPr>
        <w:t>akceptację Zamawiającego na jego dostawę i/lub montaż</w:t>
      </w:r>
      <w:r>
        <w:rPr>
          <w:rFonts w:ascii="Cambria" w:hAnsi="Cambria" w:cs="†¯øw≥¸"/>
          <w:color w:val="000000"/>
        </w:rPr>
        <w:t xml:space="preserve">. </w:t>
      </w:r>
    </w:p>
    <w:p w14:paraId="64C92282" w14:textId="77777777" w:rsidR="004142AD" w:rsidRDefault="004142AD">
      <w:pPr>
        <w:pStyle w:val="Akapitzlist1"/>
        <w:widowControl w:val="0"/>
        <w:numPr>
          <w:ilvl w:val="0"/>
          <w:numId w:val="30"/>
        </w:numPr>
        <w:spacing w:line="276" w:lineRule="auto"/>
        <w:ind w:left="465" w:hanging="510"/>
        <w:jc w:val="both"/>
        <w:rPr>
          <w:rFonts w:ascii="Cambria" w:eastAsia="Times New Roman" w:hAnsi="Cambria" w:cs="Cambria"/>
          <w:color w:val="000000"/>
        </w:rPr>
      </w:pPr>
      <w:r>
        <w:rPr>
          <w:rFonts w:ascii="Cambria" w:eastAsia="Times New Roman" w:hAnsi="Cambria"/>
          <w:color w:val="000000"/>
          <w:shd w:val="clear" w:color="auto" w:fill="FFFFFF"/>
        </w:rPr>
        <w:t>Montaż wyposażenia bez wymaganej akceptacji Zamawiającego traktowany będzie jako istotne naruszenie umowy z winy Wykonawcy.</w:t>
      </w:r>
    </w:p>
    <w:p w14:paraId="133DC9AB" w14:textId="77777777" w:rsidR="004142AD" w:rsidRDefault="004142AD">
      <w:pPr>
        <w:pStyle w:val="Akapitzlist1"/>
        <w:widowControl w:val="0"/>
        <w:numPr>
          <w:ilvl w:val="0"/>
          <w:numId w:val="30"/>
        </w:numPr>
        <w:spacing w:line="276" w:lineRule="auto"/>
        <w:ind w:left="465" w:hanging="480"/>
        <w:jc w:val="both"/>
        <w:rPr>
          <w:rFonts w:ascii="Cambria" w:eastAsia="Times New Roman" w:hAnsi="Cambria" w:cs="Cambria"/>
          <w:color w:val="000000"/>
          <w:shd w:val="clear" w:color="auto" w:fill="FFFFFF"/>
        </w:rPr>
      </w:pPr>
      <w:r>
        <w:rPr>
          <w:rFonts w:ascii="Cambria" w:eastAsia="Times New Roman" w:hAnsi="Cambria" w:cs="Cambria"/>
          <w:color w:val="000000"/>
        </w:rPr>
        <w:t xml:space="preserve">W sytuacji stwierdzenia, że zaproponowany przez Wykonawcę przedmiot umowy nie spełnia wymogów wynikających z umowy i szczegółowego opisu przedmiotu zamówienia, Wykonawca zobowiązany będzie do zaproponowania </w:t>
      </w:r>
      <w:r>
        <w:rPr>
          <w:rFonts w:ascii="Cambria" w:eastAsia="Times New Roman" w:hAnsi="Cambria"/>
          <w:color w:val="000000"/>
        </w:rPr>
        <w:t xml:space="preserve">wyposażenia </w:t>
      </w:r>
      <w:r>
        <w:rPr>
          <w:rFonts w:ascii="Cambria" w:eastAsia="Times New Roman" w:hAnsi="Cambria" w:cs="Cambria"/>
          <w:color w:val="000000"/>
        </w:rPr>
        <w:t>zgodnego z wymaganiami Zamawiającego w terminie 5 dni roboczych od dnia przekazania mu uwag przez Zamawiającego.</w:t>
      </w:r>
    </w:p>
    <w:p w14:paraId="446E62F0" w14:textId="196765F5" w:rsidR="004142AD" w:rsidRDefault="004142AD">
      <w:pPr>
        <w:pStyle w:val="Akapitzlist1"/>
        <w:widowControl w:val="0"/>
        <w:numPr>
          <w:ilvl w:val="0"/>
          <w:numId w:val="30"/>
        </w:numPr>
        <w:spacing w:line="276" w:lineRule="auto"/>
        <w:ind w:left="405" w:hanging="390"/>
        <w:jc w:val="both"/>
        <w:rPr>
          <w:rFonts w:ascii="Cambria" w:hAnsi="Cambria" w:cs="Cambria"/>
        </w:rPr>
      </w:pPr>
      <w:r>
        <w:rPr>
          <w:rFonts w:ascii="Cambria" w:eastAsia="Times New Roman" w:hAnsi="Cambria" w:cs="Cambria"/>
          <w:color w:val="000000"/>
          <w:shd w:val="clear" w:color="auto" w:fill="FFFFFF"/>
        </w:rPr>
        <w:t>W</w:t>
      </w:r>
      <w:r w:rsidR="00F56A92">
        <w:rPr>
          <w:rFonts w:ascii="Cambria" w:eastAsia="Times New Roman" w:hAnsi="Cambria" w:cs="Cambria"/>
          <w:color w:val="000000"/>
          <w:shd w:val="clear" w:color="auto" w:fill="FFFFFF"/>
        </w:rPr>
        <w:t xml:space="preserve"> </w:t>
      </w:r>
      <w:r>
        <w:rPr>
          <w:rFonts w:ascii="Cambria" w:eastAsia="Times New Roman" w:hAnsi="Cambria" w:cs="Cambria"/>
          <w:color w:val="000000"/>
          <w:shd w:val="clear" w:color="auto" w:fill="FFFFFF"/>
        </w:rPr>
        <w:t>przypadku wniosku o dopuszczenie wyposażenia niespełniającego parametrów wynikających ze szczegółowego opisu przedmiotu zamówienia Zamawiający nie dopuści do montażu danego wyposażenia (nie wyda akceptacji, o której mowa w ust. 12).</w:t>
      </w:r>
    </w:p>
    <w:p w14:paraId="10FD26EB" w14:textId="6B37F319" w:rsidR="004142AD" w:rsidRDefault="004142AD" w:rsidP="00DB7A6E">
      <w:pPr>
        <w:pStyle w:val="Akapitzlist1"/>
        <w:widowControl w:val="0"/>
        <w:numPr>
          <w:ilvl w:val="0"/>
          <w:numId w:val="30"/>
        </w:numPr>
        <w:spacing w:line="276" w:lineRule="auto"/>
        <w:ind w:left="420" w:hanging="420"/>
        <w:jc w:val="both"/>
      </w:pPr>
      <w:r>
        <w:rPr>
          <w:rFonts w:ascii="Cambria" w:hAnsi="Cambria" w:cs="Cambria"/>
        </w:rPr>
        <w:t xml:space="preserve">Wykonawca w ciągu 14 dni od zawarcia umowy przedstawi Zamawiającemu harmonogram realizacji czynności określonych w § 2 ust. 2. </w:t>
      </w:r>
    </w:p>
    <w:p w14:paraId="2E644B88" w14:textId="77777777" w:rsidR="004142AD" w:rsidRDefault="004142AD">
      <w:pPr>
        <w:pStyle w:val="p2"/>
        <w:spacing w:line="276" w:lineRule="auto"/>
        <w:jc w:val="center"/>
      </w:pPr>
    </w:p>
    <w:p w14:paraId="58B267BD" w14:textId="77777777" w:rsidR="004142AD" w:rsidRDefault="004142AD">
      <w:pPr>
        <w:pStyle w:val="p2"/>
        <w:spacing w:line="276" w:lineRule="auto"/>
        <w:jc w:val="center"/>
        <w:rPr>
          <w:rFonts w:ascii="Cambria" w:hAnsi="Cambria" w:cs="Cambria"/>
          <w:b/>
          <w:sz w:val="24"/>
          <w:szCs w:val="24"/>
        </w:rPr>
      </w:pPr>
      <w:r>
        <w:rPr>
          <w:rStyle w:val="s1"/>
          <w:rFonts w:ascii="Cambria" w:hAnsi="Cambria" w:cs="Cambria"/>
          <w:b/>
          <w:sz w:val="24"/>
          <w:szCs w:val="24"/>
        </w:rPr>
        <w:t xml:space="preserve">§ </w:t>
      </w:r>
      <w:r>
        <w:rPr>
          <w:rFonts w:ascii="Cambria" w:hAnsi="Cambria" w:cs="Cambria"/>
          <w:b/>
          <w:sz w:val="24"/>
          <w:szCs w:val="24"/>
        </w:rPr>
        <w:t>5</w:t>
      </w:r>
    </w:p>
    <w:p w14:paraId="4F429480" w14:textId="77777777" w:rsidR="004142AD" w:rsidRDefault="004142AD">
      <w:pPr>
        <w:pStyle w:val="p2"/>
        <w:tabs>
          <w:tab w:val="center" w:pos="4535"/>
          <w:tab w:val="right" w:pos="9070"/>
        </w:tabs>
        <w:spacing w:line="276" w:lineRule="auto"/>
        <w:rPr>
          <w:rFonts w:ascii="Cambria" w:hAnsi="Cambria" w:cs="Arial"/>
          <w:bCs/>
          <w:sz w:val="24"/>
          <w:szCs w:val="24"/>
        </w:rPr>
      </w:pPr>
      <w:r>
        <w:rPr>
          <w:rFonts w:ascii="Cambria" w:hAnsi="Cambria" w:cs="Cambria"/>
          <w:b/>
          <w:sz w:val="24"/>
          <w:szCs w:val="24"/>
        </w:rPr>
        <w:tab/>
        <w:t>Termin i miejsce dostawy</w:t>
      </w:r>
      <w:r>
        <w:rPr>
          <w:rFonts w:ascii="Cambria" w:hAnsi="Cambria" w:cs="Cambria"/>
          <w:b/>
          <w:sz w:val="24"/>
          <w:szCs w:val="24"/>
        </w:rPr>
        <w:tab/>
      </w:r>
    </w:p>
    <w:p w14:paraId="4847E058" w14:textId="43BEF9B7" w:rsidR="004142AD" w:rsidRDefault="004142AD">
      <w:pPr>
        <w:widowControl w:val="0"/>
        <w:numPr>
          <w:ilvl w:val="1"/>
          <w:numId w:val="16"/>
        </w:numPr>
        <w:spacing w:after="0"/>
        <w:ind w:left="426" w:hanging="426"/>
        <w:jc w:val="both"/>
        <w:rPr>
          <w:rFonts w:ascii="Cambria" w:hAnsi="Cambria"/>
          <w:sz w:val="24"/>
          <w:szCs w:val="24"/>
        </w:rPr>
      </w:pPr>
      <w:r>
        <w:rPr>
          <w:rFonts w:ascii="Cambria" w:hAnsi="Cambria" w:cs="Arial"/>
          <w:bCs/>
          <w:sz w:val="24"/>
          <w:szCs w:val="24"/>
        </w:rPr>
        <w:t>Wykonawca jest zobowiązany wykonać zamówienie</w:t>
      </w:r>
      <w:r>
        <w:rPr>
          <w:rFonts w:ascii="Cambria" w:hAnsi="Cambria" w:cs="Arial"/>
          <w:b/>
          <w:sz w:val="24"/>
          <w:szCs w:val="24"/>
        </w:rPr>
        <w:t xml:space="preserve"> </w:t>
      </w:r>
      <w:r>
        <w:rPr>
          <w:rFonts w:ascii="Cambria" w:hAnsi="Cambria" w:cs="Arial"/>
          <w:sz w:val="24"/>
          <w:szCs w:val="24"/>
        </w:rPr>
        <w:t>w terminie do</w:t>
      </w:r>
      <w:r>
        <w:rPr>
          <w:rFonts w:ascii="Cambria" w:hAnsi="Cambria" w:cs="Arial"/>
          <w:b/>
          <w:bCs/>
          <w:sz w:val="24"/>
          <w:szCs w:val="24"/>
        </w:rPr>
        <w:t xml:space="preserve"> </w:t>
      </w:r>
      <w:r w:rsidR="00F552DC" w:rsidRPr="00F552DC">
        <w:rPr>
          <w:rFonts w:ascii="Cambria" w:hAnsi="Cambria" w:cs="Arial"/>
          <w:b/>
          <w:bCs/>
          <w:sz w:val="24"/>
          <w:szCs w:val="24"/>
        </w:rPr>
        <w:t xml:space="preserve">25 dni od dnia podpisania umowy, jednak nie później niż do 15.05.2026 r. </w:t>
      </w:r>
    </w:p>
    <w:p w14:paraId="087674C0" w14:textId="77777777" w:rsidR="004142AD" w:rsidRDefault="004142AD">
      <w:pPr>
        <w:widowControl w:val="0"/>
        <w:numPr>
          <w:ilvl w:val="1"/>
          <w:numId w:val="16"/>
        </w:numPr>
        <w:spacing w:after="0"/>
        <w:ind w:left="426" w:hanging="426"/>
        <w:jc w:val="both"/>
        <w:rPr>
          <w:rFonts w:ascii="Cambria" w:hAnsi="Cambria"/>
          <w:bCs/>
          <w:sz w:val="24"/>
          <w:szCs w:val="24"/>
        </w:rPr>
      </w:pPr>
      <w:r>
        <w:rPr>
          <w:rFonts w:ascii="Cambria" w:hAnsi="Cambria"/>
          <w:sz w:val="24"/>
          <w:szCs w:val="24"/>
        </w:rPr>
        <w:t>Wykonawca ma obowiązek dostarczyć, wnieść, uruchomić  i zamontować wyposażenie w miejscu wskazanym przez Zamawiającego, zgodnie z postanowieniami § 2 umowy.</w:t>
      </w:r>
    </w:p>
    <w:p w14:paraId="4369A8FD" w14:textId="2EBF310F" w:rsidR="004142AD" w:rsidRDefault="004142AD">
      <w:pPr>
        <w:widowControl w:val="0"/>
        <w:numPr>
          <w:ilvl w:val="1"/>
          <w:numId w:val="16"/>
        </w:numPr>
        <w:spacing w:after="0"/>
        <w:ind w:left="426" w:hanging="426"/>
        <w:jc w:val="both"/>
        <w:rPr>
          <w:rFonts w:ascii="Cambria" w:hAnsi="Cambria"/>
          <w:bCs/>
          <w:sz w:val="24"/>
          <w:szCs w:val="24"/>
        </w:rPr>
      </w:pPr>
      <w:r>
        <w:rPr>
          <w:rFonts w:ascii="Cambria" w:hAnsi="Cambria"/>
          <w:bCs/>
          <w:sz w:val="24"/>
          <w:szCs w:val="24"/>
        </w:rPr>
        <w:t xml:space="preserve">Dostawa zostanie zrealizowana w dni robocze, w godzinach pracy Zamawiającego, tj. </w:t>
      </w:r>
      <w:r>
        <w:rPr>
          <w:rFonts w:ascii="Cambria" w:hAnsi="Cambria"/>
          <w:sz w:val="24"/>
          <w:szCs w:val="24"/>
        </w:rPr>
        <w:t xml:space="preserve">od poniedziałku do piątku (z wyłączeniem dni świątecznych) w godz.: 8:00 do 13:00, </w:t>
      </w:r>
      <w:r>
        <w:rPr>
          <w:rFonts w:ascii="Cambria" w:hAnsi="Cambria"/>
          <w:bCs/>
          <w:sz w:val="24"/>
          <w:szCs w:val="24"/>
        </w:rPr>
        <w:t>po uprzednim awizowaniu przez Wykonawcę na piśmie lub na adres e-mail:........................ z co najmniej 3 dniowym wyprzedzeniem w stosunku do daty dostawy.</w:t>
      </w:r>
    </w:p>
    <w:p w14:paraId="4784D770" w14:textId="77777777" w:rsidR="004142AD" w:rsidRDefault="004142AD">
      <w:pPr>
        <w:widowControl w:val="0"/>
        <w:numPr>
          <w:ilvl w:val="1"/>
          <w:numId w:val="16"/>
        </w:numPr>
        <w:spacing w:after="0"/>
        <w:ind w:left="426" w:hanging="426"/>
        <w:jc w:val="both"/>
        <w:rPr>
          <w:rFonts w:ascii="Cambria" w:hAnsi="Cambria"/>
          <w:bCs/>
          <w:sz w:val="24"/>
          <w:szCs w:val="24"/>
        </w:rPr>
      </w:pPr>
      <w:r>
        <w:rPr>
          <w:rFonts w:ascii="Cambria" w:hAnsi="Cambria"/>
          <w:bCs/>
          <w:sz w:val="24"/>
          <w:szCs w:val="24"/>
        </w:rPr>
        <w:t>Wyposażenie wchodzące w zakres przedmiotu zamówienia zostanie dostarczone do miejsca wskazanego przez Zamawiającego w opakowaniu zabezpieczającym przed uszkodzeniem w czasie transportu.</w:t>
      </w:r>
    </w:p>
    <w:p w14:paraId="4E49C23F" w14:textId="77777777" w:rsidR="004142AD" w:rsidRDefault="004142AD">
      <w:pPr>
        <w:widowControl w:val="0"/>
        <w:numPr>
          <w:ilvl w:val="1"/>
          <w:numId w:val="16"/>
        </w:numPr>
        <w:spacing w:after="0"/>
        <w:ind w:left="426" w:hanging="426"/>
        <w:jc w:val="both"/>
        <w:rPr>
          <w:rFonts w:ascii="Cambria" w:hAnsi="Cambria" w:cs="ArialNarrow"/>
          <w:b/>
          <w:bCs/>
          <w:sz w:val="24"/>
          <w:szCs w:val="24"/>
        </w:rPr>
      </w:pPr>
      <w:r>
        <w:rPr>
          <w:rFonts w:ascii="Cambria" w:hAnsi="Cambria"/>
          <w:bCs/>
          <w:sz w:val="24"/>
          <w:szCs w:val="24"/>
        </w:rPr>
        <w:t xml:space="preserve">Ilekroć w umowie jest mowa o „dniach roboczych”, należy przez to rozumieć dni od poniedziałku do piątku, z wyłączeniem przypadających w dni wolne od pracy, określone w art. 1 ust. 1 ustawy z dnia 18 stycznia 1951 r. o dniach wolnych od pracy (t. j. Dz. U. z 2020 r. poz. 1920 z </w:t>
      </w:r>
      <w:proofErr w:type="spellStart"/>
      <w:r>
        <w:rPr>
          <w:rFonts w:ascii="Cambria" w:hAnsi="Cambria"/>
          <w:bCs/>
          <w:sz w:val="24"/>
          <w:szCs w:val="24"/>
        </w:rPr>
        <w:t>późn</w:t>
      </w:r>
      <w:proofErr w:type="spellEnd"/>
      <w:r>
        <w:rPr>
          <w:rFonts w:ascii="Cambria" w:hAnsi="Cambria"/>
          <w:bCs/>
          <w:sz w:val="24"/>
          <w:szCs w:val="24"/>
        </w:rPr>
        <w:t>. ).</w:t>
      </w:r>
    </w:p>
    <w:p w14:paraId="7EADCD90" w14:textId="77777777" w:rsidR="004142AD" w:rsidRDefault="004142AD">
      <w:pPr>
        <w:spacing w:after="0"/>
        <w:jc w:val="center"/>
        <w:rPr>
          <w:rFonts w:ascii="Cambria" w:hAnsi="Cambria" w:cs="ArialNarrow"/>
          <w:b/>
          <w:bCs/>
          <w:sz w:val="24"/>
          <w:szCs w:val="24"/>
        </w:rPr>
      </w:pPr>
    </w:p>
    <w:p w14:paraId="6CB415FB" w14:textId="77777777" w:rsidR="004142AD" w:rsidRDefault="004142AD">
      <w:pPr>
        <w:spacing w:after="0"/>
        <w:jc w:val="center"/>
        <w:rPr>
          <w:rFonts w:ascii="Cambria" w:hAnsi="Cambria"/>
          <w:b/>
          <w:bCs/>
          <w:spacing w:val="-8"/>
          <w:sz w:val="24"/>
          <w:szCs w:val="24"/>
        </w:rPr>
      </w:pPr>
      <w:r>
        <w:rPr>
          <w:rFonts w:ascii="Cambria" w:hAnsi="Cambria" w:cs="ArialNarrow"/>
          <w:b/>
          <w:bCs/>
          <w:sz w:val="24"/>
          <w:szCs w:val="24"/>
        </w:rPr>
        <w:t>§ 5a</w:t>
      </w:r>
    </w:p>
    <w:p w14:paraId="53BC2403" w14:textId="77777777" w:rsidR="004142AD" w:rsidRDefault="004142AD">
      <w:pPr>
        <w:spacing w:after="0"/>
        <w:jc w:val="center"/>
        <w:rPr>
          <w:rFonts w:ascii="Cambria" w:hAnsi="Cambria" w:cs="Tahoma"/>
        </w:rPr>
      </w:pPr>
      <w:r>
        <w:rPr>
          <w:rFonts w:ascii="Cambria" w:hAnsi="Cambria"/>
          <w:b/>
          <w:bCs/>
          <w:spacing w:val="-8"/>
          <w:sz w:val="24"/>
          <w:szCs w:val="24"/>
        </w:rPr>
        <w:t>Odbiór przedmiotu umowy</w:t>
      </w:r>
    </w:p>
    <w:p w14:paraId="73BE5B3B" w14:textId="1E6571E5" w:rsidR="004142AD" w:rsidRDefault="004142AD" w:rsidP="00F56A92">
      <w:pPr>
        <w:pStyle w:val="Akapitzlist1"/>
        <w:numPr>
          <w:ilvl w:val="0"/>
          <w:numId w:val="37"/>
        </w:numPr>
        <w:tabs>
          <w:tab w:val="clear" w:pos="720"/>
        </w:tabs>
        <w:spacing w:line="276" w:lineRule="auto"/>
        <w:ind w:left="375" w:hanging="420"/>
        <w:jc w:val="both"/>
        <w:rPr>
          <w:rFonts w:ascii="Cambria" w:eastAsia="Times New Roman" w:hAnsi="Cambria" w:cs="Tahoma"/>
          <w:vanish/>
        </w:rPr>
      </w:pPr>
      <w:r>
        <w:rPr>
          <w:rFonts w:ascii="Cambria" w:hAnsi="Cambria" w:cs="Tahoma"/>
        </w:rPr>
        <w:t xml:space="preserve">Strony zgodnie postanawiają, że potwierdzeniem realizacji przedmiotu umowy będzie </w:t>
      </w:r>
      <w:r>
        <w:rPr>
          <w:rFonts w:ascii="Cambria" w:hAnsi="Cambria" w:cs="Tahoma"/>
          <w:b/>
          <w:bCs/>
        </w:rPr>
        <w:t>protokół odbioru końcowego</w:t>
      </w:r>
      <w:r w:rsidR="004B37CC">
        <w:rPr>
          <w:rFonts w:ascii="Cambria" w:hAnsi="Cambria" w:cs="Tahoma"/>
          <w:b/>
          <w:bCs/>
        </w:rPr>
        <w:t xml:space="preserve"> zaakceptowanego przez zamawiającego, </w:t>
      </w:r>
      <w:r>
        <w:rPr>
          <w:rFonts w:ascii="Cambria" w:hAnsi="Cambria" w:cs="Tahoma"/>
        </w:rPr>
        <w:t xml:space="preserve">będący podstawą wystawienia faktury końcowej, o której mowa w § 7 umowy. </w:t>
      </w:r>
      <w:r>
        <w:rPr>
          <w:rFonts w:ascii="Cambria" w:hAnsi="Cambria" w:cs="Tahoma"/>
          <w:color w:val="000000"/>
          <w:shd w:val="clear" w:color="auto" w:fill="FFFFFF"/>
        </w:rPr>
        <w:t xml:space="preserve">Wykonawca najpóźniej w dniu odbioru przekaże Zamawiającemu dokumenty </w:t>
      </w:r>
      <w:r>
        <w:rPr>
          <w:rFonts w:ascii="Cambria" w:hAnsi="Cambria" w:cs="†¯øw≥¸"/>
          <w:color w:val="000000"/>
          <w:shd w:val="clear" w:color="auto" w:fill="FFFFFF"/>
        </w:rPr>
        <w:t>określone w § 2 ust. 2 pkt. 2)</w:t>
      </w:r>
      <w:r w:rsidR="00F56A92">
        <w:rPr>
          <w:rFonts w:ascii="Cambria" w:hAnsi="Cambria" w:cs="†¯øw≥¸"/>
          <w:color w:val="000000"/>
          <w:shd w:val="clear" w:color="auto" w:fill="FFFFFF"/>
        </w:rPr>
        <w:t xml:space="preserve"> </w:t>
      </w:r>
      <w:r>
        <w:rPr>
          <w:rFonts w:ascii="Cambria" w:hAnsi="Cambria" w:cs="†¯øw≥¸"/>
          <w:color w:val="000000"/>
          <w:shd w:val="clear" w:color="auto" w:fill="FFFFFF"/>
        </w:rPr>
        <w:t>umowy</w:t>
      </w:r>
      <w:r>
        <w:rPr>
          <w:rFonts w:ascii="Cambria" w:hAnsi="Cambria" w:cs="†¯øw≥¸"/>
          <w:color w:val="000000"/>
        </w:rPr>
        <w:t>.</w:t>
      </w:r>
    </w:p>
    <w:p w14:paraId="68BEE5F6" w14:textId="77777777" w:rsidR="004142AD" w:rsidRDefault="004142AD">
      <w:pPr>
        <w:pStyle w:val="Akapitzlist1"/>
        <w:numPr>
          <w:ilvl w:val="0"/>
          <w:numId w:val="26"/>
        </w:numPr>
        <w:spacing w:line="276" w:lineRule="auto"/>
        <w:jc w:val="both"/>
        <w:rPr>
          <w:rFonts w:ascii="Cambria" w:eastAsia="Times New Roman" w:hAnsi="Cambria" w:cs="Tahoma"/>
          <w:vanish/>
        </w:rPr>
      </w:pPr>
    </w:p>
    <w:p w14:paraId="7028A967" w14:textId="77777777" w:rsidR="00F56A92" w:rsidRPr="00F56A92" w:rsidRDefault="00F56A92">
      <w:pPr>
        <w:numPr>
          <w:ilvl w:val="0"/>
          <w:numId w:val="26"/>
        </w:numPr>
        <w:suppressAutoHyphens w:val="0"/>
        <w:spacing w:after="0"/>
        <w:jc w:val="both"/>
        <w:rPr>
          <w:rFonts w:ascii="Cambria" w:eastAsia="Cambria" w:hAnsi="Cambria" w:cs="Cambria"/>
          <w:color w:val="00000A"/>
          <w:szCs w:val="24"/>
        </w:rPr>
      </w:pPr>
    </w:p>
    <w:p w14:paraId="7E88EE32" w14:textId="267BD701" w:rsidR="004142AD" w:rsidRDefault="004142AD" w:rsidP="00F56A92">
      <w:pPr>
        <w:numPr>
          <w:ilvl w:val="0"/>
          <w:numId w:val="37"/>
        </w:numPr>
        <w:tabs>
          <w:tab w:val="clear" w:pos="720"/>
        </w:tabs>
        <w:suppressAutoHyphens w:val="0"/>
        <w:spacing w:after="0"/>
        <w:ind w:left="284"/>
        <w:jc w:val="both"/>
        <w:rPr>
          <w:rFonts w:ascii="Cambria" w:eastAsia="Cambria" w:hAnsi="Cambria" w:cs="Cambria"/>
          <w:color w:val="00000A"/>
          <w:szCs w:val="24"/>
        </w:rPr>
      </w:pPr>
      <w:r>
        <w:rPr>
          <w:rFonts w:ascii="Cambria" w:hAnsi="Cambria" w:cs="Tahoma"/>
          <w:sz w:val="24"/>
          <w:szCs w:val="24"/>
        </w:rPr>
        <w:t>W przypadku, gdy przy dostarczeniu przedmiotu umowy Zamawiającemu zostanie stwierdzona wada dostarczonego przedmiotu albo jego niezgodność z umową w szczególności z wymaganiami zawartymi w szczegółowym opisie przedmiotu zamówienia:</w:t>
      </w:r>
    </w:p>
    <w:p w14:paraId="66270094" w14:textId="77777777" w:rsidR="004142AD" w:rsidRDefault="004142AD">
      <w:pPr>
        <w:pStyle w:val="Default"/>
        <w:widowControl/>
        <w:numPr>
          <w:ilvl w:val="0"/>
          <w:numId w:val="4"/>
        </w:numPr>
        <w:tabs>
          <w:tab w:val="left" w:pos="491"/>
        </w:tabs>
        <w:spacing w:line="276" w:lineRule="auto"/>
        <w:ind w:left="709" w:hanging="283"/>
        <w:jc w:val="both"/>
        <w:rPr>
          <w:rFonts w:ascii="Cambria" w:eastAsia="Cambria" w:hAnsi="Cambria" w:cs="Cambria"/>
          <w:color w:val="00000A"/>
          <w:szCs w:val="24"/>
        </w:rPr>
      </w:pPr>
      <w:r>
        <w:rPr>
          <w:rFonts w:ascii="Cambria" w:eastAsia="Cambria" w:hAnsi="Cambria" w:cs="Cambria"/>
          <w:color w:val="00000A"/>
          <w:szCs w:val="24"/>
        </w:rPr>
        <w:t xml:space="preserve">jeżeli wady/niezgodności są nieistotne (tj. nie powodują niezgodności </w:t>
      </w:r>
      <w:r>
        <w:rPr>
          <w:rFonts w:ascii="Cambria" w:eastAsia="Cambria" w:hAnsi="Cambria" w:cs="Cambria"/>
          <w:color w:val="00000A"/>
          <w:szCs w:val="24"/>
        </w:rPr>
        <w:br/>
        <w:t xml:space="preserve">z wymogami technicznymi zawartymi w szczegółowym opisie przedmiotu zamówienia i nie uniemożliwiają korzystania z danego wyposażenia zgodnie </w:t>
      </w:r>
      <w:r>
        <w:rPr>
          <w:rFonts w:ascii="Cambria" w:eastAsia="Cambria" w:hAnsi="Cambria" w:cs="Cambria"/>
          <w:color w:val="00000A"/>
          <w:szCs w:val="24"/>
        </w:rPr>
        <w:br/>
        <w:t xml:space="preserve">z jego przeznaczeniem) - Zamawiający podpisze dokument dostawy i/lub protokół odbioru z zastrzeżeniami wskazującymi i szczegółowo uzasadniającymi owe niezgodności, co będzie skutkować obowiązkiem usunięcia przez Wykonawcę tych niezgodności w terminie wskazanym przez Zamawiającego, pod rygorem zapłaty </w:t>
      </w:r>
      <w:r>
        <w:rPr>
          <w:rFonts w:ascii="Cambria" w:eastAsia="Calibri" w:hAnsi="Cambria" w:cs="ArialNarrow"/>
          <w:color w:val="00000A"/>
          <w:szCs w:val="24"/>
        </w:rPr>
        <w:t xml:space="preserve">kary umownej za każdy dzień zwłoki o której </w:t>
      </w:r>
      <w:r>
        <w:rPr>
          <w:rFonts w:ascii="Cambria" w:eastAsia="Calibri" w:hAnsi="Cambria" w:cs="ArialNarrow"/>
          <w:szCs w:val="24"/>
        </w:rPr>
        <w:t>mowa w § 9 ust. 2 umowy</w:t>
      </w:r>
      <w:r>
        <w:rPr>
          <w:rFonts w:ascii="Cambria" w:eastAsia="Cambria" w:hAnsi="Cambria" w:cs="Cambria"/>
          <w:szCs w:val="24"/>
        </w:rPr>
        <w:t>;</w:t>
      </w:r>
    </w:p>
    <w:p w14:paraId="014E16E5" w14:textId="07C4600B" w:rsidR="004142AD" w:rsidRDefault="004142AD">
      <w:pPr>
        <w:pStyle w:val="Default"/>
        <w:widowControl/>
        <w:numPr>
          <w:ilvl w:val="0"/>
          <w:numId w:val="4"/>
        </w:numPr>
        <w:tabs>
          <w:tab w:val="left" w:pos="491"/>
        </w:tabs>
        <w:spacing w:line="276" w:lineRule="auto"/>
        <w:ind w:left="709" w:hanging="283"/>
        <w:jc w:val="both"/>
        <w:rPr>
          <w:rFonts w:ascii="Cambria" w:hAnsi="Cambria" w:cs="Tahoma"/>
          <w:szCs w:val="24"/>
        </w:rPr>
      </w:pPr>
      <w:r>
        <w:rPr>
          <w:rFonts w:ascii="Cambria" w:eastAsia="Cambria" w:hAnsi="Cambria" w:cs="Cambria"/>
          <w:color w:val="00000A"/>
          <w:szCs w:val="24"/>
        </w:rPr>
        <w:t>jeżeli wady/niezgodności te są istotne tj. powodują niezgodność z wymogami technicznymi zawartymi w szczegółowym opisie przedmiotu zamówienia lub uniemożliwiają korzystanie z danego wyposażenia zgodnie z jego przeznaczeniem - Zamawiający może odmówić podpisania dokumentu dostawy i protokołu odbioru, pod warunkiem, że jednocześnie zgłosi Wykonawcy zastrzeżenia, co będzie skutkować obowiązkiem niezwłocznego usunięcia przez Wykonawcę tych niezgodności lub dostarczenia przedmiotu umowy spełniającego wymagania Zamawiającego.</w:t>
      </w:r>
    </w:p>
    <w:p w14:paraId="2BD0FC99" w14:textId="10B4EBBD" w:rsidR="004142AD" w:rsidRDefault="004142AD" w:rsidP="00F56A92">
      <w:pPr>
        <w:numPr>
          <w:ilvl w:val="0"/>
          <w:numId w:val="37"/>
        </w:numPr>
        <w:tabs>
          <w:tab w:val="clear" w:pos="720"/>
        </w:tabs>
        <w:suppressAutoHyphens w:val="0"/>
        <w:spacing w:after="0"/>
        <w:ind w:left="284"/>
        <w:jc w:val="both"/>
        <w:rPr>
          <w:rFonts w:ascii="Cambria" w:hAnsi="Cambria" w:cs="Tahoma"/>
          <w:sz w:val="24"/>
          <w:szCs w:val="24"/>
        </w:rPr>
      </w:pPr>
      <w:r>
        <w:rPr>
          <w:rFonts w:ascii="Cambria" w:hAnsi="Cambria" w:cs="Tahoma"/>
          <w:sz w:val="24"/>
          <w:szCs w:val="24"/>
        </w:rPr>
        <w:t xml:space="preserve">W przypadku odmowy usunięcia przez Wykonawcę wad o których mowa w ust. </w:t>
      </w:r>
      <w:r w:rsidR="00F56A92">
        <w:rPr>
          <w:rFonts w:ascii="Cambria" w:hAnsi="Cambria" w:cs="Tahoma"/>
          <w:sz w:val="24"/>
          <w:szCs w:val="24"/>
        </w:rPr>
        <w:t>2</w:t>
      </w:r>
      <w:r>
        <w:rPr>
          <w:rFonts w:ascii="Cambria" w:hAnsi="Cambria" w:cs="Tahoma"/>
          <w:sz w:val="24"/>
          <w:szCs w:val="24"/>
        </w:rPr>
        <w:t>, wady zostaną usunięte w ramach wykonawstwa zastępczego na jego koszt.</w:t>
      </w:r>
    </w:p>
    <w:p w14:paraId="0B775646" w14:textId="1C02CDED" w:rsidR="004142AD" w:rsidRDefault="004142AD" w:rsidP="00F56A92">
      <w:pPr>
        <w:numPr>
          <w:ilvl w:val="0"/>
          <w:numId w:val="37"/>
        </w:numPr>
        <w:tabs>
          <w:tab w:val="clear" w:pos="720"/>
        </w:tabs>
        <w:suppressAutoHyphens w:val="0"/>
        <w:spacing w:after="0"/>
        <w:ind w:left="284"/>
        <w:jc w:val="both"/>
      </w:pPr>
      <w:r>
        <w:rPr>
          <w:rFonts w:ascii="Cambria" w:hAnsi="Cambria" w:cs="Tahoma"/>
          <w:sz w:val="24"/>
          <w:szCs w:val="24"/>
        </w:rPr>
        <w:t xml:space="preserve">W przypadku odmowy odbioru, o którym mowa w </w:t>
      </w:r>
      <w:r>
        <w:rPr>
          <w:rFonts w:ascii="Cambria" w:hAnsi="Cambria" w:cs="Tahoma"/>
          <w:sz w:val="24"/>
          <w:szCs w:val="24"/>
          <w:shd w:val="clear" w:color="auto" w:fill="FFFFFF"/>
        </w:rPr>
        <w:t xml:space="preserve">ust. </w:t>
      </w:r>
      <w:r w:rsidR="00F56A92">
        <w:rPr>
          <w:rFonts w:ascii="Cambria" w:hAnsi="Cambria" w:cs="Tahoma"/>
          <w:sz w:val="24"/>
          <w:szCs w:val="24"/>
          <w:shd w:val="clear" w:color="auto" w:fill="FFFFFF"/>
        </w:rPr>
        <w:t>2</w:t>
      </w:r>
      <w:r>
        <w:rPr>
          <w:rFonts w:ascii="Cambria" w:hAnsi="Cambria" w:cs="Tahoma"/>
          <w:sz w:val="24"/>
          <w:szCs w:val="24"/>
          <w:shd w:val="clear" w:color="auto" w:fill="FFFFFF"/>
        </w:rPr>
        <w:t xml:space="preserve"> pkt 2),</w:t>
      </w:r>
      <w:r>
        <w:rPr>
          <w:rFonts w:ascii="Cambria" w:hAnsi="Cambria" w:cs="Tahoma"/>
          <w:sz w:val="24"/>
          <w:szCs w:val="24"/>
        </w:rPr>
        <w:t xml:space="preserve"> terminem wykonana zamówienia będzie data ponownego dostarczenia przez </w:t>
      </w:r>
      <w:r>
        <w:rPr>
          <w:rFonts w:ascii="Cambria" w:hAnsi="Cambria" w:cs="Tahoma"/>
          <w:sz w:val="24"/>
          <w:szCs w:val="24"/>
          <w:shd w:val="clear" w:color="auto" w:fill="FFFFFF"/>
        </w:rPr>
        <w:t xml:space="preserve">Wykonawcę przedmiotu zamówienia z usuniętymi wadami istotnymi. </w:t>
      </w:r>
    </w:p>
    <w:p w14:paraId="7C356E7D" w14:textId="77777777" w:rsidR="004142AD" w:rsidRDefault="004142AD">
      <w:pPr>
        <w:suppressAutoHyphens w:val="0"/>
        <w:spacing w:after="0"/>
        <w:jc w:val="both"/>
      </w:pPr>
    </w:p>
    <w:p w14:paraId="28DCBCAB" w14:textId="77777777" w:rsidR="004142AD" w:rsidRDefault="004142AD">
      <w:pPr>
        <w:pStyle w:val="p2"/>
        <w:spacing w:line="276" w:lineRule="auto"/>
        <w:jc w:val="center"/>
        <w:rPr>
          <w:rFonts w:ascii="Cambria" w:hAnsi="Cambria" w:cs="Cambria"/>
          <w:b/>
          <w:sz w:val="24"/>
          <w:szCs w:val="24"/>
        </w:rPr>
      </w:pPr>
      <w:r>
        <w:rPr>
          <w:rFonts w:ascii="Cambria" w:hAnsi="Cambria" w:cs="Cambria"/>
          <w:b/>
          <w:sz w:val="24"/>
          <w:szCs w:val="24"/>
        </w:rPr>
        <w:t>§ 6</w:t>
      </w:r>
    </w:p>
    <w:p w14:paraId="373EA2BF" w14:textId="77777777" w:rsidR="004142AD" w:rsidRDefault="004142AD">
      <w:pPr>
        <w:pStyle w:val="p2"/>
        <w:spacing w:line="276" w:lineRule="auto"/>
        <w:jc w:val="center"/>
        <w:rPr>
          <w:rFonts w:ascii="Cambria" w:hAnsi="Cambria" w:cs="Cambria"/>
          <w:sz w:val="24"/>
          <w:szCs w:val="24"/>
        </w:rPr>
      </w:pPr>
      <w:r>
        <w:rPr>
          <w:rFonts w:ascii="Cambria" w:hAnsi="Cambria" w:cs="Cambria"/>
          <w:b/>
          <w:sz w:val="24"/>
          <w:szCs w:val="24"/>
        </w:rPr>
        <w:t>Podwykonawcy</w:t>
      </w:r>
    </w:p>
    <w:p w14:paraId="78F63CD2" w14:textId="77777777" w:rsidR="004142AD" w:rsidRDefault="004142AD" w:rsidP="00F56A92">
      <w:pPr>
        <w:pStyle w:val="redniasiatka1akcent21"/>
        <w:numPr>
          <w:ilvl w:val="0"/>
          <w:numId w:val="38"/>
        </w:numPr>
        <w:tabs>
          <w:tab w:val="clear" w:pos="675"/>
        </w:tabs>
        <w:spacing w:before="0" w:after="0" w:line="276" w:lineRule="auto"/>
        <w:ind w:left="426"/>
        <w:rPr>
          <w:rFonts w:ascii="Cambria" w:hAnsi="Cambria" w:cs="Cambria"/>
          <w:sz w:val="24"/>
          <w:szCs w:val="24"/>
        </w:rPr>
      </w:pPr>
      <w:r>
        <w:rPr>
          <w:rFonts w:ascii="Cambria" w:hAnsi="Cambria" w:cs="Cambria"/>
          <w:sz w:val="24"/>
          <w:szCs w:val="24"/>
        </w:rPr>
        <w:t>Wykonawca wykona przedmiot zamówienia osobiście/przy pomocy podwykonawców, którzy wykonają następujący zakres prac: ................................................</w:t>
      </w:r>
    </w:p>
    <w:p w14:paraId="1988306A" w14:textId="77777777" w:rsidR="004142AD" w:rsidRDefault="004142AD" w:rsidP="00F56A92">
      <w:pPr>
        <w:pStyle w:val="redniasiatka1akcent21"/>
        <w:numPr>
          <w:ilvl w:val="0"/>
          <w:numId w:val="38"/>
        </w:numPr>
        <w:tabs>
          <w:tab w:val="clear" w:pos="675"/>
        </w:tabs>
        <w:spacing w:before="0" w:after="0" w:line="276" w:lineRule="auto"/>
        <w:ind w:left="426"/>
      </w:pPr>
      <w:r>
        <w:rPr>
          <w:rFonts w:ascii="Cambria" w:hAnsi="Cambria" w:cs="Cambria"/>
          <w:sz w:val="24"/>
          <w:szCs w:val="24"/>
        </w:rPr>
        <w:t>Wykonawca jest odpowiedzialny za działania i zaniechania osób, z których pomocą wykonuje przedmiot umowy (w tym podwykonawców, którym powierzył wykonanie części przedmiotu umowy) jak za działania własne. Wykonawca ponosi wyłączną odpowiedzialność wobec osób trzecich za szkody powstałe w związku z realizacją przedmiotu zamówienia.</w:t>
      </w:r>
    </w:p>
    <w:p w14:paraId="18B60A2F" w14:textId="77777777" w:rsidR="004142AD" w:rsidRDefault="004142AD">
      <w:pPr>
        <w:pStyle w:val="p2"/>
        <w:spacing w:line="276" w:lineRule="auto"/>
        <w:jc w:val="center"/>
      </w:pPr>
    </w:p>
    <w:p w14:paraId="1AB15EFB" w14:textId="77777777" w:rsidR="004142AD" w:rsidRDefault="004142AD">
      <w:pPr>
        <w:pStyle w:val="p2"/>
        <w:spacing w:line="276" w:lineRule="auto"/>
        <w:jc w:val="center"/>
        <w:rPr>
          <w:rFonts w:ascii="Cambria" w:hAnsi="Cambria" w:cs="Cambria"/>
          <w:b/>
          <w:sz w:val="24"/>
          <w:szCs w:val="24"/>
        </w:rPr>
      </w:pPr>
      <w:r>
        <w:rPr>
          <w:rStyle w:val="s1"/>
          <w:rFonts w:ascii="Cambria" w:hAnsi="Cambria" w:cs="Cambria"/>
          <w:b/>
          <w:sz w:val="24"/>
          <w:szCs w:val="24"/>
        </w:rPr>
        <w:t xml:space="preserve">§ </w:t>
      </w:r>
      <w:r>
        <w:rPr>
          <w:rFonts w:ascii="Cambria" w:hAnsi="Cambria" w:cs="Cambria"/>
          <w:b/>
          <w:sz w:val="24"/>
          <w:szCs w:val="24"/>
        </w:rPr>
        <w:t>7</w:t>
      </w:r>
    </w:p>
    <w:p w14:paraId="2195759D" w14:textId="77777777" w:rsidR="004142AD" w:rsidRDefault="004142AD">
      <w:pPr>
        <w:pStyle w:val="p2"/>
        <w:spacing w:line="276" w:lineRule="auto"/>
        <w:jc w:val="center"/>
        <w:rPr>
          <w:rFonts w:ascii="Cambria" w:hAnsi="Cambria" w:cs="Cambria"/>
          <w:sz w:val="24"/>
          <w:szCs w:val="24"/>
        </w:rPr>
      </w:pPr>
      <w:r>
        <w:rPr>
          <w:rFonts w:ascii="Cambria" w:hAnsi="Cambria" w:cs="Cambria"/>
          <w:b/>
          <w:sz w:val="24"/>
          <w:szCs w:val="24"/>
        </w:rPr>
        <w:t>Wynagrodzenie i płatności</w:t>
      </w:r>
    </w:p>
    <w:p w14:paraId="7DCDC4E0" w14:textId="62903CDD" w:rsidR="004142AD" w:rsidRDefault="004142AD" w:rsidP="00472652">
      <w:pPr>
        <w:pStyle w:val="p2"/>
        <w:numPr>
          <w:ilvl w:val="0"/>
          <w:numId w:val="41"/>
        </w:numPr>
        <w:spacing w:line="276" w:lineRule="auto"/>
        <w:rPr>
          <w:rFonts w:ascii="Cambria" w:hAnsi="Cambria" w:cs="Cambria"/>
          <w:b/>
          <w:sz w:val="24"/>
          <w:szCs w:val="24"/>
        </w:rPr>
      </w:pPr>
      <w:r>
        <w:rPr>
          <w:rFonts w:ascii="Cambria" w:hAnsi="Cambria" w:cs="Cambria"/>
          <w:sz w:val="24"/>
          <w:szCs w:val="24"/>
        </w:rPr>
        <w:t>Wynagrodzenie, które Zamawiający zobowiązuje się zapłacić Wykonawcy za wykonanie przedmiotu umowy zgodnie z ofertą Wykonawcy wynosi:</w:t>
      </w:r>
    </w:p>
    <w:p w14:paraId="5A06B218" w14:textId="77777777" w:rsidR="004142AD" w:rsidRDefault="004142AD">
      <w:pPr>
        <w:pStyle w:val="p2"/>
        <w:spacing w:line="276" w:lineRule="auto"/>
        <w:ind w:left="426"/>
        <w:jc w:val="both"/>
        <w:rPr>
          <w:b/>
          <w:bCs/>
        </w:rPr>
      </w:pPr>
      <w:r>
        <w:rPr>
          <w:rFonts w:ascii="Cambria" w:hAnsi="Cambria" w:cs="Cambria"/>
          <w:b/>
          <w:sz w:val="24"/>
          <w:szCs w:val="24"/>
        </w:rPr>
        <w:t>…………….. zł</w:t>
      </w:r>
      <w:r>
        <w:rPr>
          <w:rFonts w:ascii="Cambria" w:hAnsi="Cambria" w:cs="Cambria"/>
          <w:sz w:val="24"/>
          <w:szCs w:val="24"/>
        </w:rPr>
        <w:t xml:space="preserve"> </w:t>
      </w:r>
      <w:r>
        <w:rPr>
          <w:rFonts w:ascii="Cambria" w:hAnsi="Cambria" w:cs="Cambria"/>
          <w:b/>
          <w:bCs/>
          <w:sz w:val="24"/>
          <w:szCs w:val="24"/>
        </w:rPr>
        <w:t>netto</w:t>
      </w:r>
      <w:r>
        <w:rPr>
          <w:rFonts w:ascii="Cambria" w:hAnsi="Cambria" w:cs="Cambria"/>
          <w:sz w:val="24"/>
          <w:szCs w:val="24"/>
        </w:rPr>
        <w:t xml:space="preserve"> (słownie złotych:</w:t>
      </w:r>
      <w:r>
        <w:rPr>
          <w:rFonts w:ascii="Cambria" w:hAnsi="Cambria" w:cs="Cambria"/>
          <w:b/>
          <w:sz w:val="24"/>
          <w:szCs w:val="24"/>
        </w:rPr>
        <w:t xml:space="preserve"> </w:t>
      </w:r>
      <w:r>
        <w:rPr>
          <w:rFonts w:ascii="Cambria" w:hAnsi="Cambria" w:cs="Cambria"/>
          <w:sz w:val="24"/>
          <w:szCs w:val="24"/>
        </w:rPr>
        <w:t xml:space="preserve">………………….…….. złotych 0/00),  podatek </w:t>
      </w:r>
      <w:r>
        <w:rPr>
          <w:rFonts w:ascii="Cambria" w:hAnsi="Cambria" w:cs="Cambria"/>
          <w:b/>
          <w:bCs/>
          <w:sz w:val="24"/>
          <w:szCs w:val="24"/>
        </w:rPr>
        <w:t>VAT</w:t>
      </w:r>
      <w:r>
        <w:rPr>
          <w:rFonts w:ascii="Cambria" w:hAnsi="Cambria" w:cs="Cambria"/>
          <w:sz w:val="24"/>
          <w:szCs w:val="24"/>
        </w:rPr>
        <w:t xml:space="preserve"> w wysokości ……………….  zł.  - łącznie.........................................</w:t>
      </w:r>
      <w:r>
        <w:rPr>
          <w:rFonts w:ascii="Cambria" w:hAnsi="Cambria" w:cs="Cambria"/>
          <w:b/>
          <w:sz w:val="24"/>
          <w:szCs w:val="24"/>
        </w:rPr>
        <w:t>brutto</w:t>
      </w:r>
      <w:r>
        <w:rPr>
          <w:rFonts w:ascii="Cambria" w:hAnsi="Cambria" w:cs="Cambria"/>
          <w:sz w:val="24"/>
          <w:szCs w:val="24"/>
        </w:rPr>
        <w:t xml:space="preserve"> , w tym </w:t>
      </w:r>
    </w:p>
    <w:p w14:paraId="4DEB3223" w14:textId="77777777" w:rsidR="004142AD" w:rsidRDefault="004142AD">
      <w:pPr>
        <w:pStyle w:val="Akapitzlist1"/>
        <w:numPr>
          <w:ilvl w:val="1"/>
          <w:numId w:val="27"/>
        </w:numPr>
        <w:jc w:val="both"/>
        <w:rPr>
          <w:rFonts w:ascii="Cambria" w:hAnsi="Cambria" w:cs="Cambria"/>
          <w:lang w:val="it-IT"/>
        </w:rPr>
      </w:pPr>
      <w:r>
        <w:rPr>
          <w:b/>
          <w:bCs/>
        </w:rPr>
        <w:t xml:space="preserve">za dostawę </w:t>
      </w:r>
      <w:r w:rsidRPr="007859F8">
        <w:rPr>
          <w:b/>
          <w:bCs/>
        </w:rPr>
        <w:t>, monta</w:t>
      </w:r>
      <w:r>
        <w:rPr>
          <w:b/>
          <w:bCs/>
        </w:rPr>
        <w:t xml:space="preserve">ż i uruchomienie …………………….. </w:t>
      </w:r>
      <w:r>
        <w:t xml:space="preserve">-  </w:t>
      </w:r>
    </w:p>
    <w:p w14:paraId="52EF4660" w14:textId="77777777" w:rsidR="004142AD" w:rsidRDefault="004142AD" w:rsidP="00472652">
      <w:pPr>
        <w:pStyle w:val="Akapitzlist1"/>
        <w:ind w:left="1418"/>
        <w:jc w:val="both"/>
        <w:rPr>
          <w:rFonts w:ascii="Cambria" w:hAnsi="Cambria" w:cs="Cambria"/>
          <w:lang w:val="it-IT"/>
        </w:rPr>
      </w:pPr>
      <w:r>
        <w:rPr>
          <w:rFonts w:ascii="Cambria" w:hAnsi="Cambria" w:cs="Cambria"/>
          <w:lang w:val="it-IT"/>
        </w:rPr>
        <w:t xml:space="preserve">…………….. zł netto (słownie: ………………….…….. złotych), </w:t>
      </w:r>
    </w:p>
    <w:p w14:paraId="406BACAA" w14:textId="77777777" w:rsidR="004142AD" w:rsidRDefault="004142AD" w:rsidP="00472652">
      <w:pPr>
        <w:pStyle w:val="Akapitzlist1"/>
        <w:ind w:left="1418"/>
        <w:rPr>
          <w:rFonts w:ascii="Cambria" w:hAnsi="Cambria" w:cs="Cambria"/>
          <w:lang w:val="it-IT"/>
        </w:rPr>
      </w:pPr>
      <w:r>
        <w:rPr>
          <w:rFonts w:ascii="Cambria" w:hAnsi="Cambria" w:cs="Cambria"/>
          <w:lang w:val="it-IT"/>
        </w:rPr>
        <w:t xml:space="preserve">podatek VAT w wysokości ……………….  zł.   </w:t>
      </w:r>
    </w:p>
    <w:p w14:paraId="7DCBBCC9" w14:textId="77777777" w:rsidR="004142AD" w:rsidRDefault="004142AD" w:rsidP="00472652">
      <w:pPr>
        <w:pStyle w:val="Akapitzlist1"/>
        <w:ind w:left="1418"/>
        <w:rPr>
          <w:b/>
          <w:bCs/>
        </w:rPr>
      </w:pPr>
      <w:r>
        <w:rPr>
          <w:rFonts w:ascii="Cambria" w:hAnsi="Cambria" w:cs="Cambria"/>
          <w:lang w:val="it-IT"/>
        </w:rPr>
        <w:t>Łącznie..........................brutto (słownie: ………………….…….. złotych)</w:t>
      </w:r>
    </w:p>
    <w:p w14:paraId="2C79A781" w14:textId="77777777" w:rsidR="00472652" w:rsidRPr="00472652" w:rsidRDefault="00472652">
      <w:pPr>
        <w:pStyle w:val="Akapitzlist1"/>
        <w:widowControl w:val="0"/>
        <w:numPr>
          <w:ilvl w:val="0"/>
          <w:numId w:val="32"/>
        </w:numPr>
        <w:spacing w:line="276" w:lineRule="auto"/>
        <w:ind w:left="426" w:hanging="426"/>
        <w:jc w:val="both"/>
        <w:rPr>
          <w:rFonts w:ascii="Cambria" w:eastAsia="SimSun" w:hAnsi="Cambria" w:cs="Calibri"/>
          <w:vanish/>
        </w:rPr>
      </w:pPr>
      <w:bookmarkStart w:id="4" w:name="Bookmark2"/>
      <w:r>
        <w:rPr>
          <w:rFonts w:ascii="Cambria" w:hAnsi="Cambria" w:cs="†¯øw≥¸"/>
          <w:color w:val="000000"/>
        </w:rPr>
        <w:t xml:space="preserve"> </w:t>
      </w:r>
    </w:p>
    <w:p w14:paraId="100EA77E" w14:textId="77777777" w:rsidR="00472652" w:rsidRPr="00472652" w:rsidRDefault="00472652">
      <w:pPr>
        <w:pStyle w:val="Akapitzlist1"/>
        <w:widowControl w:val="0"/>
        <w:numPr>
          <w:ilvl w:val="0"/>
          <w:numId w:val="32"/>
        </w:numPr>
        <w:spacing w:line="276" w:lineRule="auto"/>
        <w:ind w:left="426" w:hanging="426"/>
        <w:jc w:val="both"/>
        <w:rPr>
          <w:rFonts w:ascii="Cambria" w:eastAsia="SimSun" w:hAnsi="Cambria" w:cs="Calibri"/>
          <w:vanish/>
        </w:rPr>
      </w:pPr>
    </w:p>
    <w:p w14:paraId="2DBE4ECD" w14:textId="77777777" w:rsidR="00472652" w:rsidRPr="00472652" w:rsidRDefault="00472652">
      <w:pPr>
        <w:pStyle w:val="Akapitzlist1"/>
        <w:widowControl w:val="0"/>
        <w:numPr>
          <w:ilvl w:val="0"/>
          <w:numId w:val="32"/>
        </w:numPr>
        <w:spacing w:line="276" w:lineRule="auto"/>
        <w:ind w:left="426" w:hanging="426"/>
        <w:jc w:val="both"/>
        <w:rPr>
          <w:rFonts w:ascii="Cambria" w:eastAsia="SimSun" w:hAnsi="Cambria" w:cs="Calibri"/>
          <w:vanish/>
        </w:rPr>
      </w:pPr>
    </w:p>
    <w:p w14:paraId="0983C5D0" w14:textId="77777777" w:rsidR="00472652" w:rsidRPr="00472652" w:rsidRDefault="00472652">
      <w:pPr>
        <w:pStyle w:val="Akapitzlist1"/>
        <w:widowControl w:val="0"/>
        <w:numPr>
          <w:ilvl w:val="0"/>
          <w:numId w:val="32"/>
        </w:numPr>
        <w:spacing w:line="276" w:lineRule="auto"/>
        <w:ind w:left="426" w:hanging="426"/>
        <w:jc w:val="both"/>
        <w:rPr>
          <w:rFonts w:ascii="Cambria" w:eastAsia="SimSun" w:hAnsi="Cambria" w:cs="Calibri"/>
          <w:vanish/>
        </w:rPr>
      </w:pPr>
    </w:p>
    <w:p w14:paraId="3988FB19" w14:textId="77777777" w:rsidR="00472652" w:rsidRPr="00472652" w:rsidRDefault="00472652">
      <w:pPr>
        <w:pStyle w:val="Akapitzlist1"/>
        <w:widowControl w:val="0"/>
        <w:numPr>
          <w:ilvl w:val="0"/>
          <w:numId w:val="32"/>
        </w:numPr>
        <w:spacing w:line="276" w:lineRule="auto"/>
        <w:ind w:left="426" w:hanging="426"/>
        <w:jc w:val="both"/>
        <w:rPr>
          <w:rFonts w:ascii="Cambria" w:eastAsia="SimSun" w:hAnsi="Cambria" w:cs="Calibri"/>
          <w:vanish/>
        </w:rPr>
      </w:pPr>
    </w:p>
    <w:p w14:paraId="49AB91D9" w14:textId="77777777" w:rsidR="00472652" w:rsidRPr="00472652" w:rsidRDefault="00472652">
      <w:pPr>
        <w:pStyle w:val="Akapitzlist1"/>
        <w:widowControl w:val="0"/>
        <w:numPr>
          <w:ilvl w:val="0"/>
          <w:numId w:val="32"/>
        </w:numPr>
        <w:spacing w:line="276" w:lineRule="auto"/>
        <w:ind w:left="426" w:hanging="426"/>
        <w:jc w:val="both"/>
        <w:rPr>
          <w:rFonts w:ascii="Cambria" w:eastAsia="SimSun" w:hAnsi="Cambria" w:cs="Calibri"/>
          <w:vanish/>
        </w:rPr>
      </w:pPr>
    </w:p>
    <w:p w14:paraId="35D60B9F" w14:textId="77777777" w:rsidR="00472652" w:rsidRPr="00472652" w:rsidRDefault="00472652">
      <w:pPr>
        <w:pStyle w:val="Akapitzlist1"/>
        <w:widowControl w:val="0"/>
        <w:numPr>
          <w:ilvl w:val="0"/>
          <w:numId w:val="32"/>
        </w:numPr>
        <w:spacing w:line="276" w:lineRule="auto"/>
        <w:ind w:left="426" w:hanging="426"/>
        <w:jc w:val="both"/>
        <w:rPr>
          <w:rFonts w:ascii="Cambria" w:eastAsia="SimSun" w:hAnsi="Cambria" w:cs="Calibri"/>
          <w:vanish/>
        </w:rPr>
      </w:pPr>
    </w:p>
    <w:p w14:paraId="20CDA040" w14:textId="77777777" w:rsidR="00472652" w:rsidRDefault="00472652" w:rsidP="00472652">
      <w:pPr>
        <w:pStyle w:val="Akapitzlist1"/>
        <w:widowControl w:val="0"/>
        <w:spacing w:line="276" w:lineRule="auto"/>
        <w:ind w:left="0"/>
        <w:jc w:val="both"/>
        <w:rPr>
          <w:rFonts w:ascii="Cambria" w:hAnsi="Cambria" w:cs="†¯øw≥¸"/>
          <w:color w:val="000000"/>
        </w:rPr>
      </w:pPr>
    </w:p>
    <w:p w14:paraId="78AC4586" w14:textId="1CF040F1" w:rsidR="00472652" w:rsidRPr="00472652" w:rsidRDefault="004142AD" w:rsidP="00472652">
      <w:pPr>
        <w:pStyle w:val="Akapitzlist1"/>
        <w:widowControl w:val="0"/>
        <w:numPr>
          <w:ilvl w:val="0"/>
          <w:numId w:val="27"/>
        </w:numPr>
        <w:spacing w:line="276" w:lineRule="auto"/>
        <w:ind w:left="426"/>
        <w:jc w:val="both"/>
        <w:rPr>
          <w:rFonts w:ascii="Cambria" w:eastAsia="SimSun" w:hAnsi="Cambria" w:cs="Calibri"/>
          <w:vanish/>
        </w:rPr>
      </w:pPr>
      <w:r w:rsidRPr="00472652">
        <w:rPr>
          <w:rFonts w:ascii="Cambria" w:hAnsi="Cambria" w:cs="†¯øw≥¸"/>
          <w:color w:val="000000"/>
        </w:rPr>
        <w:t xml:space="preserve">Strony </w:t>
      </w:r>
    </w:p>
    <w:p w14:paraId="63353F0F" w14:textId="2CF98609" w:rsidR="00472652" w:rsidRDefault="004142AD" w:rsidP="00472652">
      <w:pPr>
        <w:pStyle w:val="Akapitzlist1"/>
        <w:widowControl w:val="0"/>
        <w:spacing w:line="276" w:lineRule="auto"/>
        <w:ind w:left="426"/>
        <w:jc w:val="both"/>
        <w:rPr>
          <w:rFonts w:ascii="Cambria" w:hAnsi="Cambria" w:cs="†¯øw≥¸"/>
          <w:bCs/>
          <w:color w:val="000000"/>
        </w:rPr>
      </w:pPr>
      <w:r>
        <w:rPr>
          <w:rFonts w:ascii="Cambria" w:hAnsi="Cambria" w:cs="†¯øw≥¸"/>
          <w:color w:val="000000"/>
        </w:rPr>
        <w:t xml:space="preserve">postanawiają, że rozliczenie za wykonanie umowy odbędzie się jedną </w:t>
      </w:r>
      <w:r>
        <w:rPr>
          <w:rFonts w:ascii="Cambria" w:hAnsi="Cambria" w:cs="†¯øw≥¸"/>
          <w:b/>
          <w:color w:val="000000"/>
        </w:rPr>
        <w:t>fakturą końcową</w:t>
      </w:r>
      <w:bookmarkEnd w:id="4"/>
      <w:r w:rsidR="00472652">
        <w:rPr>
          <w:rFonts w:ascii="Cambria" w:hAnsi="Cambria" w:cs="†¯øw≥¸"/>
          <w:bCs/>
          <w:color w:val="000000"/>
        </w:rPr>
        <w:t xml:space="preserve">. </w:t>
      </w:r>
    </w:p>
    <w:p w14:paraId="510F05E7" w14:textId="77777777" w:rsidR="00472652" w:rsidRDefault="00472652" w:rsidP="00472652">
      <w:pPr>
        <w:pStyle w:val="Akapitzlist1"/>
        <w:widowControl w:val="0"/>
        <w:numPr>
          <w:ilvl w:val="0"/>
          <w:numId w:val="32"/>
        </w:numPr>
        <w:spacing w:line="276" w:lineRule="auto"/>
        <w:jc w:val="both"/>
        <w:rPr>
          <w:rFonts w:ascii="Cambria" w:eastAsia="SimSun" w:hAnsi="Cambria" w:cs="Calibri"/>
          <w:vanish/>
        </w:rPr>
      </w:pPr>
    </w:p>
    <w:p w14:paraId="7E9D9971" w14:textId="77777777" w:rsidR="004142AD" w:rsidRDefault="004142AD" w:rsidP="00472652">
      <w:pPr>
        <w:pStyle w:val="Akapitzlist1"/>
        <w:widowControl w:val="0"/>
        <w:numPr>
          <w:ilvl w:val="0"/>
          <w:numId w:val="32"/>
        </w:numPr>
        <w:spacing w:line="276" w:lineRule="auto"/>
        <w:ind w:left="426" w:hanging="426"/>
        <w:jc w:val="both"/>
        <w:rPr>
          <w:rFonts w:ascii="Cambria" w:eastAsia="SimSun" w:hAnsi="Cambria" w:cs="Calibri"/>
          <w:vanish/>
        </w:rPr>
      </w:pPr>
    </w:p>
    <w:p w14:paraId="4783D5A7" w14:textId="77777777" w:rsidR="00472652" w:rsidRDefault="004142AD" w:rsidP="00472652">
      <w:pPr>
        <w:widowControl w:val="0"/>
        <w:numPr>
          <w:ilvl w:val="0"/>
          <w:numId w:val="27"/>
        </w:numPr>
        <w:suppressAutoHyphens w:val="0"/>
        <w:spacing w:after="0"/>
        <w:ind w:left="426"/>
        <w:jc w:val="both"/>
        <w:rPr>
          <w:rFonts w:ascii="Cambria" w:eastAsia="SimSun" w:hAnsi="Cambria" w:cs="ArialNarrow"/>
          <w:sz w:val="24"/>
          <w:szCs w:val="24"/>
        </w:rPr>
      </w:pPr>
      <w:r>
        <w:rPr>
          <w:rFonts w:ascii="Cambria" w:eastAsia="SimSun" w:hAnsi="Cambria"/>
          <w:sz w:val="24"/>
          <w:szCs w:val="24"/>
        </w:rPr>
        <w:t xml:space="preserve">Wynagrodzenie, o którym mowa w ust. 1 nie podlega zmianie w czasie trwania umowy i obejmuje wszelkie koszty związane z wykonaniem umowy. </w:t>
      </w:r>
    </w:p>
    <w:p w14:paraId="66062A8B" w14:textId="77777777" w:rsidR="00472652" w:rsidRDefault="004142AD" w:rsidP="00472652">
      <w:pPr>
        <w:widowControl w:val="0"/>
        <w:numPr>
          <w:ilvl w:val="0"/>
          <w:numId w:val="27"/>
        </w:numPr>
        <w:suppressAutoHyphens w:val="0"/>
        <w:spacing w:after="0"/>
        <w:ind w:left="426"/>
        <w:jc w:val="both"/>
        <w:rPr>
          <w:rFonts w:ascii="Cambria" w:eastAsia="SimSun" w:hAnsi="Cambria" w:cs="ArialNarrow"/>
          <w:sz w:val="24"/>
          <w:szCs w:val="24"/>
        </w:rPr>
      </w:pPr>
      <w:r w:rsidRPr="00472652">
        <w:rPr>
          <w:rFonts w:ascii="Cambria" w:eastAsia="SimSun" w:hAnsi="Cambria" w:cs="ArialNarrow"/>
          <w:sz w:val="24"/>
          <w:szCs w:val="24"/>
        </w:rPr>
        <w:t>Niedoszacowanie, pominięcie oraz brak rozpoznania zakresu przedmiotu umowy nie może być podstawą do żądania zmiany wynagrodzenia, o którym mowa w ust. 1.</w:t>
      </w:r>
    </w:p>
    <w:p w14:paraId="1086C87B" w14:textId="665CA1B7" w:rsidR="00472652" w:rsidRDefault="004142AD" w:rsidP="00472652">
      <w:pPr>
        <w:widowControl w:val="0"/>
        <w:numPr>
          <w:ilvl w:val="0"/>
          <w:numId w:val="27"/>
        </w:numPr>
        <w:suppressAutoHyphens w:val="0"/>
        <w:spacing w:after="0"/>
        <w:ind w:left="426"/>
        <w:jc w:val="both"/>
        <w:rPr>
          <w:rFonts w:ascii="Cambria" w:eastAsia="SimSun" w:hAnsi="Cambria" w:cs="ArialNarrow"/>
          <w:sz w:val="24"/>
          <w:szCs w:val="24"/>
        </w:rPr>
      </w:pPr>
      <w:r w:rsidRPr="00472652">
        <w:rPr>
          <w:rFonts w:ascii="Cambria" w:hAnsi="Cambria"/>
          <w:color w:val="000000"/>
          <w:sz w:val="24"/>
          <w:szCs w:val="24"/>
        </w:rPr>
        <w:t xml:space="preserve">Wynagrodzenie będzie płatne przelewem, na rachunek Wykonawcy wskazany na fakturze, w terminie </w:t>
      </w:r>
      <w:r w:rsidR="00C2200E" w:rsidRPr="001245E3">
        <w:rPr>
          <w:rFonts w:ascii="Cambria" w:hAnsi="Cambria"/>
          <w:color w:val="000000"/>
          <w:sz w:val="24"/>
          <w:szCs w:val="24"/>
        </w:rPr>
        <w:t>60</w:t>
      </w:r>
      <w:r w:rsidRPr="001245E3">
        <w:rPr>
          <w:rFonts w:ascii="Cambria" w:hAnsi="Cambria"/>
          <w:color w:val="000000"/>
          <w:sz w:val="24"/>
          <w:szCs w:val="24"/>
        </w:rPr>
        <w:t xml:space="preserve"> </w:t>
      </w:r>
      <w:r w:rsidRPr="00472652">
        <w:rPr>
          <w:rFonts w:ascii="Cambria" w:hAnsi="Cambria"/>
          <w:color w:val="000000"/>
          <w:sz w:val="24"/>
          <w:szCs w:val="24"/>
        </w:rPr>
        <w:t xml:space="preserve">dni od  dnia doręczenia Zamawiającemu prawidłowo wystawionej faktury VAT wraz z załączoną kopią protokołu odbioru, o którym mowa </w:t>
      </w:r>
      <w:r w:rsidRPr="00472652">
        <w:rPr>
          <w:rFonts w:ascii="Cambria" w:hAnsi="Cambria"/>
          <w:color w:val="000000"/>
          <w:sz w:val="24"/>
          <w:szCs w:val="24"/>
          <w:shd w:val="clear" w:color="auto" w:fill="FFFFFF"/>
        </w:rPr>
        <w:t>w § 5a</w:t>
      </w:r>
      <w:r w:rsidRPr="00472652">
        <w:rPr>
          <w:rFonts w:ascii="Cambria" w:hAnsi="Cambria"/>
          <w:color w:val="000000"/>
          <w:sz w:val="24"/>
          <w:szCs w:val="24"/>
        </w:rPr>
        <w:t xml:space="preserve"> ust.1 umowy.</w:t>
      </w:r>
    </w:p>
    <w:p w14:paraId="1C5651EE" w14:textId="77777777" w:rsidR="003406D2" w:rsidRPr="003406D2" w:rsidRDefault="004142AD" w:rsidP="003406D2">
      <w:pPr>
        <w:widowControl w:val="0"/>
        <w:numPr>
          <w:ilvl w:val="0"/>
          <w:numId w:val="27"/>
        </w:numPr>
        <w:suppressAutoHyphens w:val="0"/>
        <w:spacing w:after="0"/>
        <w:ind w:left="426"/>
        <w:jc w:val="both"/>
        <w:rPr>
          <w:rFonts w:ascii="Cambria" w:eastAsia="Calibri" w:hAnsi="Cambria"/>
          <w:b/>
          <w:bCs/>
          <w:color w:val="000000"/>
          <w:sz w:val="24"/>
          <w:szCs w:val="24"/>
        </w:rPr>
      </w:pPr>
      <w:r w:rsidRPr="003406D2">
        <w:rPr>
          <w:rFonts w:ascii="Cambria" w:eastAsia="SimSun" w:hAnsi="Cambria" w:cs="ArialNarrow"/>
          <w:sz w:val="24"/>
          <w:szCs w:val="24"/>
        </w:rPr>
        <w:t>Wykonawca zobowiązuje się do wystawienia faktury za wykonany przedmiot umowy zgodnie z obowiązującymi przepisami</w:t>
      </w:r>
      <w:r w:rsidR="003406D2" w:rsidRPr="003406D2">
        <w:rPr>
          <w:rFonts w:ascii="Cambria" w:eastAsia="SimSun" w:hAnsi="Cambria" w:cs="ArialNarrow"/>
          <w:sz w:val="24"/>
          <w:szCs w:val="24"/>
        </w:rPr>
        <w:t xml:space="preserve"> tj. za pośrednictwem Krajowego Systemu e-Faktur </w:t>
      </w:r>
      <w:proofErr w:type="spellStart"/>
      <w:r w:rsidR="003406D2" w:rsidRPr="003406D2">
        <w:rPr>
          <w:rFonts w:ascii="Cambria" w:eastAsia="SimSun" w:hAnsi="Cambria" w:cs="ArialNarrow"/>
          <w:sz w:val="24"/>
          <w:szCs w:val="24"/>
        </w:rPr>
        <w:t>KSeF</w:t>
      </w:r>
      <w:proofErr w:type="spellEnd"/>
      <w:r w:rsidR="003406D2" w:rsidRPr="003406D2">
        <w:rPr>
          <w:rFonts w:ascii="Cambria" w:eastAsia="SimSun" w:hAnsi="Cambria" w:cs="ArialNarrow"/>
          <w:sz w:val="24"/>
          <w:szCs w:val="24"/>
        </w:rPr>
        <w:t>. Fakturę należy wystawić na:</w:t>
      </w:r>
      <w:r w:rsidRPr="003406D2">
        <w:rPr>
          <w:rFonts w:ascii="Cambria" w:eastAsia="SimSun" w:hAnsi="Cambria"/>
          <w:sz w:val="24"/>
          <w:szCs w:val="24"/>
        </w:rPr>
        <w:t xml:space="preserve"> </w:t>
      </w:r>
    </w:p>
    <w:p w14:paraId="72208E4F" w14:textId="594A8ED4" w:rsidR="004142AD" w:rsidRPr="003406D2" w:rsidRDefault="004142AD" w:rsidP="003406D2">
      <w:pPr>
        <w:widowControl w:val="0"/>
        <w:suppressAutoHyphens w:val="0"/>
        <w:spacing w:after="0"/>
        <w:ind w:left="426"/>
        <w:jc w:val="both"/>
        <w:rPr>
          <w:rFonts w:ascii="Cambria" w:eastAsia="Calibri" w:hAnsi="Cambria"/>
          <w:b/>
          <w:bCs/>
          <w:color w:val="000000"/>
          <w:sz w:val="24"/>
          <w:szCs w:val="24"/>
        </w:rPr>
      </w:pPr>
      <w:r w:rsidRPr="003406D2">
        <w:rPr>
          <w:rFonts w:ascii="Cambria" w:eastAsia="Calibri" w:hAnsi="Cambria"/>
          <w:b/>
          <w:bCs/>
          <w:color w:val="000000"/>
          <w:sz w:val="24"/>
          <w:szCs w:val="24"/>
        </w:rPr>
        <w:t xml:space="preserve">Samodzielny Publiczny Zespół Opieki Zdrowotnej w Tomaszowie Lubelskim, Al. Grunwaldzkie 1, 22-600 Tomaszów Lubelski, </w:t>
      </w:r>
    </w:p>
    <w:p w14:paraId="660065EE" w14:textId="77777777" w:rsidR="004142AD" w:rsidRDefault="004142AD" w:rsidP="003406D2">
      <w:pPr>
        <w:pStyle w:val="Standard"/>
        <w:spacing w:line="276" w:lineRule="auto"/>
        <w:ind w:left="426"/>
        <w:jc w:val="both"/>
        <w:rPr>
          <w:rFonts w:ascii="Cambria" w:hAnsi="Cambria"/>
          <w:sz w:val="24"/>
          <w:szCs w:val="24"/>
        </w:rPr>
      </w:pPr>
      <w:r>
        <w:rPr>
          <w:rFonts w:ascii="Cambria" w:eastAsia="Calibri" w:hAnsi="Cambria" w:cs="Calibri"/>
          <w:b/>
          <w:bCs/>
          <w:color w:val="000000"/>
          <w:sz w:val="24"/>
          <w:szCs w:val="24"/>
        </w:rPr>
        <w:t>(NIP: 921-16-45-721)</w:t>
      </w:r>
    </w:p>
    <w:p w14:paraId="385357C5" w14:textId="77777777" w:rsidR="004142AD" w:rsidRDefault="004142AD">
      <w:pPr>
        <w:spacing w:after="0"/>
        <w:ind w:left="426"/>
        <w:rPr>
          <w:rFonts w:ascii="Cambria" w:hAnsi="Cambria"/>
          <w:bCs/>
          <w:i/>
        </w:rPr>
      </w:pPr>
      <w:r>
        <w:rPr>
          <w:rFonts w:ascii="Cambria" w:hAnsi="Cambria"/>
          <w:sz w:val="24"/>
          <w:szCs w:val="24"/>
        </w:rPr>
        <w:t>oraz numer niniejszej umowy.</w:t>
      </w:r>
    </w:p>
    <w:p w14:paraId="705AE127" w14:textId="77777777" w:rsidR="004142AD" w:rsidRDefault="004142AD" w:rsidP="003406D2">
      <w:pPr>
        <w:pStyle w:val="Akapitzlist1"/>
        <w:numPr>
          <w:ilvl w:val="0"/>
          <w:numId w:val="28"/>
        </w:numPr>
        <w:spacing w:line="276" w:lineRule="auto"/>
        <w:ind w:left="709" w:hanging="283"/>
        <w:jc w:val="both"/>
        <w:rPr>
          <w:rFonts w:ascii="Cambria" w:hAnsi="Cambria"/>
          <w:bCs/>
          <w:i/>
        </w:rPr>
      </w:pPr>
      <w:r>
        <w:rPr>
          <w:rFonts w:ascii="Cambria" w:hAnsi="Cambria"/>
          <w:bCs/>
          <w:i/>
        </w:rP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(t. j. Dz. U. z 2020 r., poz. 1666 z </w:t>
      </w:r>
      <w:proofErr w:type="spellStart"/>
      <w:r>
        <w:rPr>
          <w:rFonts w:ascii="Cambria" w:hAnsi="Cambria"/>
          <w:bCs/>
          <w:i/>
        </w:rPr>
        <w:t>późń</w:t>
      </w:r>
      <w:proofErr w:type="spellEnd"/>
      <w:r>
        <w:rPr>
          <w:rFonts w:ascii="Cambria" w:hAnsi="Cambria"/>
          <w:bCs/>
          <w:i/>
        </w:rPr>
        <w:t>. zm. ).</w:t>
      </w:r>
    </w:p>
    <w:p w14:paraId="697C8509" w14:textId="77777777" w:rsidR="004142AD" w:rsidRDefault="004142AD" w:rsidP="003406D2">
      <w:pPr>
        <w:pStyle w:val="Akapitzlist1"/>
        <w:numPr>
          <w:ilvl w:val="0"/>
          <w:numId w:val="28"/>
        </w:numPr>
        <w:spacing w:line="276" w:lineRule="auto"/>
        <w:ind w:left="709" w:hanging="283"/>
        <w:jc w:val="both"/>
        <w:rPr>
          <w:rFonts w:ascii="Cambria" w:hAnsi="Cambria"/>
          <w:i/>
        </w:rPr>
      </w:pPr>
      <w:r>
        <w:rPr>
          <w:rFonts w:ascii="Cambria" w:hAnsi="Cambria"/>
          <w:bCs/>
          <w:i/>
        </w:rPr>
        <w:t xml:space="preserve">Wykonawca jest zobowiązany podać na fakturze adnotację „mechanizm podzielonej płatności” jeżeli obowiązek taki wynika z przepisów podatkowych. W takiej sytuacji, wynagrodzenie zostanie zapłacone </w:t>
      </w:r>
      <w:r>
        <w:rPr>
          <w:rFonts w:ascii="Cambria" w:hAnsi="Cambria" w:cs="†¯øw≥¸"/>
          <w:i/>
        </w:rPr>
        <w:t>z uwzględnieniem przepisów art. 108 ust. 1 ustawy o podatku od towarów i usług.</w:t>
      </w:r>
    </w:p>
    <w:p w14:paraId="69088B73" w14:textId="77777777" w:rsidR="004142AD" w:rsidRDefault="004142AD" w:rsidP="003406D2">
      <w:pPr>
        <w:pStyle w:val="Akapitzlist1"/>
        <w:numPr>
          <w:ilvl w:val="0"/>
          <w:numId w:val="28"/>
        </w:numPr>
        <w:spacing w:line="276" w:lineRule="auto"/>
        <w:ind w:left="709" w:hanging="283"/>
        <w:jc w:val="both"/>
        <w:rPr>
          <w:rFonts w:ascii="Cambria" w:eastAsia="Times New Roman" w:hAnsi="Cambria"/>
          <w:i/>
        </w:rPr>
      </w:pPr>
      <w:r>
        <w:rPr>
          <w:rFonts w:ascii="Cambria" w:hAnsi="Cambria"/>
          <w:i/>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t>
      </w:r>
      <w:r>
        <w:rPr>
          <w:rFonts w:ascii="Cambria" w:hAnsi="Cambria"/>
          <w:i/>
          <w:iCs/>
        </w:rPr>
        <w:t>Wykazie podmiotów zarejestrowanych jako podatnicy VAT, niezarejestrowanych oraz wykreślonych i przywróconych do rejestru VAT,</w:t>
      </w:r>
      <w:r>
        <w:rPr>
          <w:rFonts w:ascii="Cambria" w:hAnsi="Cambria"/>
          <w:b/>
          <w:bCs/>
          <w:i/>
          <w:iCs/>
        </w:rPr>
        <w:t xml:space="preserve"> </w:t>
      </w:r>
      <w:r>
        <w:rPr>
          <w:rFonts w:ascii="Cambria" w:hAnsi="Cambria"/>
          <w:i/>
        </w:rPr>
        <w:t>najpóźniej na 5  dni roboczych przed wyznaczonym terminem płatności,</w:t>
      </w:r>
    </w:p>
    <w:p w14:paraId="58631772" w14:textId="77777777" w:rsidR="00472652" w:rsidRPr="00472652" w:rsidRDefault="004142AD" w:rsidP="003406D2">
      <w:pPr>
        <w:pStyle w:val="Akapitzlist1"/>
        <w:numPr>
          <w:ilvl w:val="0"/>
          <w:numId w:val="28"/>
        </w:numPr>
        <w:spacing w:line="276" w:lineRule="auto"/>
        <w:ind w:left="709" w:hanging="283"/>
        <w:jc w:val="both"/>
        <w:rPr>
          <w:rFonts w:ascii="Cambria" w:hAnsi="Cambria"/>
        </w:rPr>
      </w:pPr>
      <w:r>
        <w:rPr>
          <w:rFonts w:ascii="Cambria" w:eastAsia="Times New Roman" w:hAnsi="Cambria"/>
          <w:i/>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6AE57C24" w14:textId="57D04D52" w:rsidR="004142AD" w:rsidRDefault="004142AD" w:rsidP="003406D2">
      <w:pPr>
        <w:pStyle w:val="Akapitzlist1"/>
        <w:numPr>
          <w:ilvl w:val="0"/>
          <w:numId w:val="27"/>
        </w:numPr>
        <w:spacing w:line="276" w:lineRule="auto"/>
        <w:ind w:left="426"/>
        <w:jc w:val="both"/>
        <w:rPr>
          <w:rFonts w:ascii="Cambria" w:hAnsi="Cambria"/>
        </w:rPr>
      </w:pPr>
      <w:r w:rsidRPr="00472652">
        <w:rPr>
          <w:rFonts w:ascii="Cambria" w:hAnsi="Cambria"/>
        </w:rPr>
        <w:t xml:space="preserve">Zamawiający wymaga, aby dokument potwierdzający dostawę – faktura, zawierał informacje dotyczące: </w:t>
      </w:r>
      <w:r w:rsidRPr="00472652">
        <w:rPr>
          <w:rFonts w:ascii="Cambria" w:hAnsi="Cambria"/>
          <w:b/>
          <w:bCs/>
        </w:rPr>
        <w:t xml:space="preserve">nazwy postępowania, numer postępowania, </w:t>
      </w:r>
      <w:bookmarkStart w:id="5" w:name="Bookmark3"/>
      <w:r w:rsidRPr="00472652">
        <w:rPr>
          <w:rFonts w:ascii="Cambria" w:hAnsi="Cambria"/>
          <w:b/>
          <w:bCs/>
        </w:rPr>
        <w:t xml:space="preserve">numer części w przypadku podziału zamówienia na części </w:t>
      </w:r>
      <w:bookmarkEnd w:id="5"/>
      <w:r w:rsidRPr="00472652">
        <w:rPr>
          <w:rFonts w:ascii="Cambria" w:hAnsi="Cambria"/>
          <w:b/>
          <w:bCs/>
        </w:rPr>
        <w:t>oraz numer zawartej umowy</w:t>
      </w:r>
      <w:r w:rsidRPr="00472652">
        <w:rPr>
          <w:rFonts w:ascii="Cambria" w:hAnsi="Cambria"/>
        </w:rPr>
        <w:t>.</w:t>
      </w:r>
    </w:p>
    <w:p w14:paraId="70FDDFD3" w14:textId="77777777" w:rsidR="003406D2" w:rsidRDefault="003406D2" w:rsidP="003406D2">
      <w:pPr>
        <w:pStyle w:val="Akapitzlist"/>
        <w:numPr>
          <w:ilvl w:val="0"/>
          <w:numId w:val="27"/>
        </w:numPr>
        <w:ind w:left="426" w:hanging="426"/>
        <w:jc w:val="both"/>
        <w:rPr>
          <w:rFonts w:ascii="Cambria" w:eastAsia="Calibri" w:hAnsi="Cambria" w:cs="Times New Roman"/>
          <w:sz w:val="24"/>
          <w:szCs w:val="24"/>
        </w:rPr>
      </w:pPr>
      <w:r w:rsidRPr="003406D2">
        <w:rPr>
          <w:rFonts w:ascii="Cambria" w:eastAsia="Calibri" w:hAnsi="Cambria" w:cs="Times New Roman"/>
          <w:sz w:val="24"/>
          <w:szCs w:val="24"/>
        </w:rPr>
        <w:t>Za datę wystawienia i otrzymania faktury przez Zamawiającego uznaje się datę nadania fakturze numeru identyfikacyjnego w Krajowym Systemie e-Faktur.</w:t>
      </w:r>
    </w:p>
    <w:p w14:paraId="290FEDCE" w14:textId="77777777" w:rsidR="003406D2" w:rsidRPr="003406D2" w:rsidRDefault="003406D2" w:rsidP="003406D2">
      <w:pPr>
        <w:pStyle w:val="Akapitzlist"/>
        <w:numPr>
          <w:ilvl w:val="0"/>
          <w:numId w:val="27"/>
        </w:numPr>
        <w:ind w:left="426" w:hanging="426"/>
        <w:jc w:val="both"/>
        <w:rPr>
          <w:rFonts w:ascii="Cambria" w:eastAsia="Calibri" w:hAnsi="Cambria" w:cs="Times New Roman"/>
          <w:sz w:val="24"/>
          <w:szCs w:val="24"/>
        </w:rPr>
      </w:pPr>
      <w:r w:rsidRPr="003406D2">
        <w:rPr>
          <w:rFonts w:ascii="Cambria" w:eastAsia="Calibri" w:hAnsi="Cambria" w:cs="Times New Roman"/>
          <w:sz w:val="24"/>
          <w:szCs w:val="24"/>
        </w:rPr>
        <w:t xml:space="preserve">Bieg terminu zapłaty rozpoczyna się od dnia otrzymania przez Zamawiającego prawidłowo wystawionej ustrukturyzowanej faktury w </w:t>
      </w:r>
      <w:proofErr w:type="spellStart"/>
      <w:r w:rsidRPr="003406D2">
        <w:rPr>
          <w:rFonts w:ascii="Cambria" w:eastAsia="Calibri" w:hAnsi="Cambria" w:cs="Times New Roman"/>
          <w:sz w:val="24"/>
          <w:szCs w:val="24"/>
        </w:rPr>
        <w:t>KSeF</w:t>
      </w:r>
      <w:proofErr w:type="spellEnd"/>
      <w:r w:rsidRPr="003406D2">
        <w:rPr>
          <w:rFonts w:ascii="Cambria" w:eastAsia="Calibri" w:hAnsi="Cambria" w:cs="Times New Roman"/>
          <w:sz w:val="24"/>
          <w:szCs w:val="24"/>
        </w:rPr>
        <w:t xml:space="preserve">, rozumianego jako dzień nadania fakturze numeru identyfikacyjnego w </w:t>
      </w:r>
      <w:proofErr w:type="spellStart"/>
      <w:r w:rsidRPr="003406D2">
        <w:rPr>
          <w:rFonts w:ascii="Cambria" w:eastAsia="Calibri" w:hAnsi="Cambria" w:cs="Times New Roman"/>
          <w:sz w:val="24"/>
          <w:szCs w:val="24"/>
        </w:rPr>
        <w:t>KSeF</w:t>
      </w:r>
      <w:proofErr w:type="spellEnd"/>
      <w:r w:rsidRPr="003406D2">
        <w:rPr>
          <w:rFonts w:ascii="Cambria" w:eastAsia="Calibri" w:hAnsi="Cambria" w:cs="Times New Roman"/>
          <w:sz w:val="24"/>
          <w:szCs w:val="24"/>
        </w:rPr>
        <w:t xml:space="preserve">, po uprzednim odbiorze towaru bez zastrzeżeń. </w:t>
      </w:r>
    </w:p>
    <w:p w14:paraId="6729E216" w14:textId="77777777" w:rsidR="003406D2" w:rsidRPr="003406D2" w:rsidRDefault="003406D2" w:rsidP="003406D2">
      <w:pPr>
        <w:pStyle w:val="Akapitzlist"/>
        <w:numPr>
          <w:ilvl w:val="0"/>
          <w:numId w:val="27"/>
        </w:numPr>
        <w:ind w:left="426" w:hanging="426"/>
        <w:jc w:val="both"/>
        <w:rPr>
          <w:rFonts w:ascii="Cambria" w:eastAsia="Calibri" w:hAnsi="Cambria" w:cs="Times New Roman"/>
          <w:sz w:val="24"/>
          <w:szCs w:val="24"/>
        </w:rPr>
      </w:pPr>
      <w:r w:rsidRPr="003406D2">
        <w:rPr>
          <w:rFonts w:ascii="Cambria" w:eastAsia="Calibri" w:hAnsi="Cambria" w:cs="Times New Roman"/>
          <w:sz w:val="24"/>
          <w:szCs w:val="24"/>
        </w:rPr>
        <w:t xml:space="preserve">W przypadku stwierdzenia nieprawidłowości w wystawionej fakturze  ustrukturyzowanej, termin zapłaty biegnie od dnia wystawienia w </w:t>
      </w:r>
      <w:proofErr w:type="spellStart"/>
      <w:r w:rsidRPr="003406D2">
        <w:rPr>
          <w:rFonts w:ascii="Cambria" w:eastAsia="Calibri" w:hAnsi="Cambria" w:cs="Times New Roman"/>
          <w:sz w:val="24"/>
          <w:szCs w:val="24"/>
        </w:rPr>
        <w:t>KSeF</w:t>
      </w:r>
      <w:proofErr w:type="spellEnd"/>
      <w:r w:rsidRPr="003406D2">
        <w:rPr>
          <w:rFonts w:ascii="Cambria" w:eastAsia="Calibri" w:hAnsi="Cambria" w:cs="Times New Roman"/>
          <w:sz w:val="24"/>
          <w:szCs w:val="24"/>
        </w:rPr>
        <w:t xml:space="preserve"> faktury korygującej lub nowej faktury, zgodnie z warunkami umowy i przepisami prawa.</w:t>
      </w:r>
    </w:p>
    <w:p w14:paraId="0881DFDF" w14:textId="1D26AD7F" w:rsidR="004142AD" w:rsidRDefault="004142AD">
      <w:pPr>
        <w:spacing w:after="0"/>
        <w:jc w:val="center"/>
        <w:rPr>
          <w:rFonts w:ascii="Cambria" w:hAnsi="Cambria" w:cs="Cambria"/>
          <w:b/>
          <w:sz w:val="24"/>
          <w:szCs w:val="24"/>
        </w:rPr>
      </w:pPr>
      <w:r>
        <w:rPr>
          <w:rFonts w:ascii="Cambria" w:hAnsi="Cambria" w:cs="Cambria"/>
          <w:b/>
          <w:sz w:val="24"/>
          <w:szCs w:val="24"/>
        </w:rPr>
        <w:t>§ 8</w:t>
      </w:r>
    </w:p>
    <w:p w14:paraId="79762F7F" w14:textId="77777777" w:rsidR="004142AD" w:rsidRDefault="004142AD">
      <w:pPr>
        <w:spacing w:after="0"/>
        <w:jc w:val="center"/>
        <w:rPr>
          <w:rFonts w:ascii="Cambria" w:hAnsi="Cambria" w:cs="Cambria"/>
          <w:sz w:val="24"/>
          <w:szCs w:val="24"/>
        </w:rPr>
      </w:pPr>
      <w:r>
        <w:rPr>
          <w:rFonts w:ascii="Cambria" w:hAnsi="Cambria" w:cs="Cambria"/>
          <w:b/>
          <w:sz w:val="24"/>
          <w:szCs w:val="24"/>
        </w:rPr>
        <w:t>Gwarancja i rękojmia</w:t>
      </w:r>
    </w:p>
    <w:p w14:paraId="46091D66" w14:textId="470EBB0B" w:rsidR="004142AD" w:rsidRDefault="004142AD">
      <w:pPr>
        <w:numPr>
          <w:ilvl w:val="2"/>
          <w:numId w:val="27"/>
        </w:numPr>
        <w:suppressAutoHyphens w:val="0"/>
        <w:spacing w:after="0"/>
        <w:ind w:left="458" w:hanging="458"/>
        <w:jc w:val="both"/>
        <w:rPr>
          <w:rFonts w:ascii="Cambria" w:hAnsi="Cambria"/>
          <w:sz w:val="24"/>
          <w:szCs w:val="24"/>
        </w:rPr>
      </w:pPr>
      <w:r>
        <w:rPr>
          <w:rFonts w:ascii="Cambria" w:hAnsi="Cambria" w:cs="Cambria"/>
          <w:sz w:val="24"/>
          <w:szCs w:val="24"/>
        </w:rPr>
        <w:t xml:space="preserve">Przedmiot zamówienia objęty jest gwarancją Wykonawcy i Producenta, udzieloną na okres </w:t>
      </w:r>
      <w:r>
        <w:rPr>
          <w:rFonts w:ascii="Cambria" w:hAnsi="Cambria" w:cs="Cambria"/>
          <w:b/>
          <w:bCs/>
          <w:sz w:val="24"/>
          <w:szCs w:val="24"/>
        </w:rPr>
        <w:t>…………miesięcy</w:t>
      </w:r>
      <w:r>
        <w:rPr>
          <w:rFonts w:ascii="Cambria" w:hAnsi="Cambria" w:cs="Cambria"/>
          <w:b/>
          <w:sz w:val="24"/>
          <w:szCs w:val="24"/>
        </w:rPr>
        <w:t xml:space="preserve">, </w:t>
      </w:r>
      <w:r>
        <w:rPr>
          <w:rFonts w:ascii="Cambria" w:hAnsi="Cambria" w:cs="Cambria"/>
          <w:sz w:val="24"/>
          <w:szCs w:val="24"/>
        </w:rPr>
        <w:t xml:space="preserve">licząc od dnia podpisania protokołu odbioru końcowego, o którym mowa w </w:t>
      </w:r>
      <w:r>
        <w:rPr>
          <w:rFonts w:ascii="Cambria" w:hAnsi="Cambria" w:cs="Cambria"/>
          <w:sz w:val="24"/>
          <w:szCs w:val="24"/>
          <w:shd w:val="clear" w:color="auto" w:fill="FFFFFF"/>
        </w:rPr>
        <w:t>§ 5a ust. 1</w:t>
      </w:r>
      <w:r>
        <w:rPr>
          <w:rFonts w:ascii="Cambria" w:hAnsi="Cambria" w:cs="Cambria"/>
          <w:sz w:val="24"/>
          <w:szCs w:val="24"/>
        </w:rPr>
        <w:t xml:space="preserve"> umowy. </w:t>
      </w:r>
      <w:r>
        <w:rPr>
          <w:rFonts w:ascii="Cambria" w:hAnsi="Cambria"/>
          <w:sz w:val="24"/>
          <w:szCs w:val="24"/>
        </w:rPr>
        <w:t>Zamawiającemu przysługują pełne uprawnienia z tytułu rękojmi za wady fizyczne wynikające z przepisów kodeksu cywilnego w terminach tam określonych – niezależnie od uprawnień z tytułu gwarancji.</w:t>
      </w:r>
    </w:p>
    <w:p w14:paraId="66B9B6D5" w14:textId="77777777" w:rsidR="004142AD" w:rsidRDefault="004142AD">
      <w:pPr>
        <w:numPr>
          <w:ilvl w:val="2"/>
          <w:numId w:val="27"/>
        </w:numPr>
        <w:suppressAutoHyphens w:val="0"/>
        <w:spacing w:after="0"/>
        <w:ind w:left="458" w:hanging="458"/>
        <w:jc w:val="both"/>
        <w:rPr>
          <w:rFonts w:ascii="Cambria" w:hAnsi="Cambria" w:cs="Cambria"/>
          <w:sz w:val="24"/>
          <w:szCs w:val="24"/>
        </w:rPr>
      </w:pPr>
      <w:r>
        <w:rPr>
          <w:rFonts w:ascii="Cambria" w:hAnsi="Cambria"/>
          <w:sz w:val="24"/>
          <w:szCs w:val="24"/>
        </w:rPr>
        <w:t>Gwarancja obejmuje bezpłatne przeglądy okresowe wynikające z zaleceń producenta dla wyposażenia.</w:t>
      </w:r>
    </w:p>
    <w:p w14:paraId="7DA7EEFA" w14:textId="77777777" w:rsidR="004142AD" w:rsidRDefault="004142AD">
      <w:pPr>
        <w:numPr>
          <w:ilvl w:val="2"/>
          <w:numId w:val="27"/>
        </w:numPr>
        <w:suppressAutoHyphens w:val="0"/>
        <w:spacing w:after="0"/>
        <w:ind w:left="458" w:hanging="458"/>
        <w:jc w:val="both"/>
        <w:rPr>
          <w:rFonts w:ascii="Cambria" w:hAnsi="Cambria" w:cs="Cambria"/>
          <w:sz w:val="24"/>
          <w:szCs w:val="24"/>
        </w:rPr>
      </w:pPr>
      <w:r>
        <w:rPr>
          <w:rFonts w:ascii="Cambria" w:hAnsi="Cambria" w:cs="Cambria"/>
          <w:sz w:val="24"/>
          <w:szCs w:val="24"/>
        </w:rPr>
        <w:t>Wykonawca zobowiązany jest do wykonania umowy w taki sposób, aby gwarancja producenta została udzielona na rzecz ostatecznego odbiorcy jakim jest Zamawiający.</w:t>
      </w:r>
    </w:p>
    <w:p w14:paraId="2E87F8B6" w14:textId="77777777" w:rsidR="004142AD" w:rsidRDefault="004142AD">
      <w:pPr>
        <w:numPr>
          <w:ilvl w:val="2"/>
          <w:numId w:val="27"/>
        </w:numPr>
        <w:suppressAutoHyphens w:val="0"/>
        <w:spacing w:after="0"/>
        <w:ind w:left="458" w:hanging="458"/>
        <w:jc w:val="both"/>
        <w:rPr>
          <w:rFonts w:ascii="Cambria" w:hAnsi="Cambria" w:cs="01¯øw≥¸"/>
          <w:sz w:val="24"/>
          <w:szCs w:val="24"/>
        </w:rPr>
      </w:pPr>
      <w:r>
        <w:rPr>
          <w:rFonts w:ascii="Cambria" w:hAnsi="Cambria" w:cs="Cambria"/>
          <w:sz w:val="24"/>
          <w:szCs w:val="24"/>
        </w:rPr>
        <w:t>W okresie gwarancji wskazanej w ust. 1 Wykonawca jest odpowiedzialny wobec Zamawiającego za naprawienie wszelkich wad i usterek oraz szkód, które powstały w wyniku użytkowania uszkodzonych urządzeń lub materiałów, chyba że powstały z winy użytkownika.</w:t>
      </w:r>
    </w:p>
    <w:p w14:paraId="315D3CC1" w14:textId="77777777" w:rsidR="004142AD" w:rsidRDefault="004142AD">
      <w:pPr>
        <w:numPr>
          <w:ilvl w:val="2"/>
          <w:numId w:val="27"/>
        </w:numPr>
        <w:suppressAutoHyphens w:val="0"/>
        <w:spacing w:after="0"/>
        <w:ind w:left="458" w:hanging="458"/>
        <w:jc w:val="both"/>
        <w:rPr>
          <w:rFonts w:ascii="Cambria" w:hAnsi="Cambria" w:cs="01¯øw≥¸"/>
          <w:sz w:val="24"/>
          <w:szCs w:val="24"/>
        </w:rPr>
      </w:pPr>
      <w:r>
        <w:rPr>
          <w:rFonts w:ascii="Cambria" w:hAnsi="Cambria" w:cs="01¯øw≥¸"/>
          <w:sz w:val="24"/>
          <w:szCs w:val="24"/>
        </w:rPr>
        <w:t>Wykonawca zobowiązuje się do bezpłatnego usuwania wad i usterek dostarczonego wyposażenia i zapewnienia do bezpłatnego usuwania wad i usterek dostarczonego przedmiotu zamówienia w ramach gwarancji Producenta.</w:t>
      </w:r>
    </w:p>
    <w:p w14:paraId="60F07B66" w14:textId="77777777" w:rsidR="004142AD" w:rsidRDefault="004142AD">
      <w:pPr>
        <w:numPr>
          <w:ilvl w:val="2"/>
          <w:numId w:val="27"/>
        </w:numPr>
        <w:suppressAutoHyphens w:val="0"/>
        <w:spacing w:after="0"/>
        <w:ind w:left="458" w:hanging="458"/>
        <w:jc w:val="both"/>
        <w:rPr>
          <w:rFonts w:ascii="Cambria" w:hAnsi="Cambria" w:cs="Cambria"/>
          <w:sz w:val="24"/>
          <w:szCs w:val="24"/>
        </w:rPr>
      </w:pPr>
      <w:r>
        <w:rPr>
          <w:rFonts w:ascii="Cambria" w:hAnsi="Cambria" w:cs="01¯øw≥¸"/>
          <w:sz w:val="24"/>
          <w:szCs w:val="24"/>
        </w:rPr>
        <w:t xml:space="preserve">O wystąpieniu wad lub usterek Zamawiający powiadomi Wykonawcę </w:t>
      </w:r>
      <w:r>
        <w:rPr>
          <w:rFonts w:ascii="Cambria" w:hAnsi="Cambria" w:cs="Cambria"/>
          <w:sz w:val="24"/>
          <w:szCs w:val="24"/>
        </w:rPr>
        <w:t>telefonicznie</w:t>
      </w:r>
      <w:r>
        <w:rPr>
          <w:rFonts w:ascii="Cambria" w:hAnsi="Cambria" w:cs="Cambria"/>
          <w:sz w:val="20"/>
          <w:szCs w:val="20"/>
        </w:rPr>
        <w:t xml:space="preserve"> </w:t>
      </w:r>
      <w:r>
        <w:rPr>
          <w:rFonts w:ascii="Cambria" w:hAnsi="Cambria" w:cs="Cambria"/>
          <w:sz w:val="24"/>
          <w:szCs w:val="24"/>
        </w:rPr>
        <w:t xml:space="preserve">lub  faksem lub pocztą elektroniczną </w:t>
      </w:r>
      <w:r>
        <w:rPr>
          <w:rFonts w:ascii="Cambria" w:hAnsi="Cambria" w:cs="Cambria"/>
          <w:sz w:val="24"/>
          <w:szCs w:val="24"/>
          <w:lang w:val="en-US"/>
        </w:rPr>
        <w:t xml:space="preserve">tel. …………, e-mail </w:t>
      </w:r>
      <w:r>
        <w:rPr>
          <w:rFonts w:ascii="Cambria" w:hAnsi="Cambria" w:cs="Cambria"/>
          <w:sz w:val="24"/>
          <w:szCs w:val="24"/>
        </w:rPr>
        <w:t>……………….</w:t>
      </w:r>
      <w:r>
        <w:rPr>
          <w:rFonts w:ascii="Cambria" w:hAnsi="Cambria" w:cs="Cambria"/>
          <w:sz w:val="24"/>
          <w:szCs w:val="24"/>
          <w:lang w:val="en-US"/>
        </w:rPr>
        <w:t xml:space="preserve">  fax.  </w:t>
      </w:r>
      <w:r>
        <w:rPr>
          <w:rFonts w:ascii="Cambria" w:hAnsi="Cambria" w:cs="Cambria"/>
          <w:sz w:val="24"/>
          <w:szCs w:val="24"/>
        </w:rPr>
        <w:t xml:space="preserve">…………… </w:t>
      </w:r>
    </w:p>
    <w:p w14:paraId="578E9064" w14:textId="77777777" w:rsidR="006E4BEB" w:rsidRPr="006E4BEB" w:rsidRDefault="004142AD" w:rsidP="006E4BEB">
      <w:pPr>
        <w:numPr>
          <w:ilvl w:val="2"/>
          <w:numId w:val="27"/>
        </w:numPr>
        <w:suppressAutoHyphens w:val="0"/>
        <w:spacing w:after="0"/>
        <w:ind w:left="458" w:hanging="458"/>
        <w:jc w:val="both"/>
        <w:rPr>
          <w:rFonts w:ascii="Cambria" w:hAnsi="Cambria" w:cs="01¯øw≥¸"/>
          <w:sz w:val="24"/>
          <w:szCs w:val="24"/>
        </w:rPr>
      </w:pPr>
      <w:r w:rsidRPr="006E4BEB">
        <w:rPr>
          <w:rFonts w:ascii="Cambria" w:hAnsi="Cambria" w:cs="Cambria"/>
          <w:color w:val="3F8A00"/>
          <w:sz w:val="24"/>
          <w:szCs w:val="24"/>
        </w:rPr>
        <w:t xml:space="preserve">Czas reakcji serwisu na zgłoszenie awarii, usterki, wady czy błędu wynosi </w:t>
      </w:r>
      <w:r w:rsidR="006E4BEB" w:rsidRPr="006E4BEB">
        <w:rPr>
          <w:rFonts w:ascii="Cambria" w:hAnsi="Cambria" w:cs="Cambria"/>
          <w:color w:val="3F8A00"/>
          <w:sz w:val="24"/>
          <w:szCs w:val="24"/>
        </w:rPr>
        <w:t>48 godzin od momentu zgłoszenia, w dni robocze tj. od poniedziałku do piątku.”</w:t>
      </w:r>
    </w:p>
    <w:p w14:paraId="0EB9C85E" w14:textId="4A7A795C" w:rsidR="004142AD" w:rsidRPr="006E4BEB" w:rsidRDefault="004142AD" w:rsidP="006E4BEB">
      <w:pPr>
        <w:numPr>
          <w:ilvl w:val="2"/>
          <w:numId w:val="27"/>
        </w:numPr>
        <w:suppressAutoHyphens w:val="0"/>
        <w:spacing w:after="0"/>
        <w:ind w:left="458" w:hanging="458"/>
        <w:jc w:val="both"/>
        <w:rPr>
          <w:rFonts w:ascii="Cambria" w:hAnsi="Cambria" w:cs="01¯øw≥¸"/>
          <w:sz w:val="24"/>
          <w:szCs w:val="24"/>
        </w:rPr>
      </w:pPr>
      <w:r w:rsidRPr="006E4BEB">
        <w:rPr>
          <w:rFonts w:ascii="Cambria" w:hAnsi="Cambria" w:cs="Cambria"/>
          <w:sz w:val="24"/>
          <w:szCs w:val="24"/>
        </w:rPr>
        <w:t>Zgłoszenie wady powinno być stwierdzone protokolarnie z wyznaczonym jednostronnie przez Zamawiającego terminem jej usunięcia, z zastrzeżeniem, iż żądając usunięcia wad Zamawiający wyznaczy Wykonawcy termin ich usunięcia nie dłuższy niż  14 dni. W przypadkach uzasadnionych termin też może zostać wydłużony przez Zamawiającego na wniosek Wykonawcy.</w:t>
      </w:r>
    </w:p>
    <w:p w14:paraId="08486856" w14:textId="77777777" w:rsidR="004142AD" w:rsidRDefault="004142AD">
      <w:pPr>
        <w:numPr>
          <w:ilvl w:val="2"/>
          <w:numId w:val="27"/>
        </w:numPr>
        <w:suppressAutoHyphens w:val="0"/>
        <w:spacing w:after="0"/>
        <w:ind w:left="458" w:hanging="458"/>
        <w:jc w:val="both"/>
        <w:rPr>
          <w:rFonts w:ascii="Cambria" w:hAnsi="Cambria" w:cs="01¯øw≥¸"/>
        </w:rPr>
      </w:pPr>
      <w:r>
        <w:rPr>
          <w:rFonts w:ascii="Cambria" w:hAnsi="Cambria" w:cs="01¯øw≥¸"/>
          <w:sz w:val="24"/>
          <w:szCs w:val="24"/>
        </w:rPr>
        <w:t xml:space="preserve">Fakt usunięcia wady, awarii lub usterki każdorazowo zostanie potwierdzony </w:t>
      </w:r>
      <w:r>
        <w:rPr>
          <w:rFonts w:ascii="Cambria" w:hAnsi="Cambria" w:cs="01¯øw≥¸"/>
          <w:sz w:val="24"/>
          <w:szCs w:val="24"/>
        </w:rPr>
        <w:br/>
        <w:t>w protokole. Protokół musi zawierać co najmniej:</w:t>
      </w:r>
    </w:p>
    <w:p w14:paraId="5CD768D5" w14:textId="77777777" w:rsidR="004142AD" w:rsidRDefault="004142AD">
      <w:pPr>
        <w:pStyle w:val="Akapitzlist1"/>
        <w:widowControl w:val="0"/>
        <w:numPr>
          <w:ilvl w:val="2"/>
          <w:numId w:val="29"/>
        </w:numPr>
        <w:suppressAutoHyphens/>
        <w:spacing w:line="276" w:lineRule="auto"/>
        <w:ind w:left="851" w:hanging="425"/>
        <w:jc w:val="both"/>
        <w:rPr>
          <w:rFonts w:ascii="Cambria" w:hAnsi="Cambria" w:cs="01¯øw≥¸"/>
        </w:rPr>
      </w:pPr>
      <w:r>
        <w:rPr>
          <w:rFonts w:ascii="Cambria" w:hAnsi="Cambria" w:cs="01¯øw≥¸"/>
        </w:rPr>
        <w:t>datę i godzinę zgłoszenia wady, awarii lub usterki,</w:t>
      </w:r>
    </w:p>
    <w:p w14:paraId="4EDD990E" w14:textId="77777777" w:rsidR="004142AD" w:rsidRDefault="004142AD">
      <w:pPr>
        <w:pStyle w:val="Akapitzlist1"/>
        <w:widowControl w:val="0"/>
        <w:numPr>
          <w:ilvl w:val="2"/>
          <w:numId w:val="29"/>
        </w:numPr>
        <w:suppressAutoHyphens/>
        <w:spacing w:line="276" w:lineRule="auto"/>
        <w:ind w:left="851" w:hanging="425"/>
        <w:jc w:val="both"/>
        <w:rPr>
          <w:rFonts w:ascii="Cambria" w:hAnsi="Cambria" w:cs="01¯øw≥¸"/>
        </w:rPr>
      </w:pPr>
      <w:r>
        <w:rPr>
          <w:rFonts w:ascii="Cambria" w:hAnsi="Cambria" w:cs="01¯øw≥¸"/>
        </w:rPr>
        <w:t>rodzaj wady, awarii lub usterki,</w:t>
      </w:r>
    </w:p>
    <w:p w14:paraId="26459A96" w14:textId="77777777" w:rsidR="004142AD" w:rsidRDefault="004142AD">
      <w:pPr>
        <w:pStyle w:val="Akapitzlist1"/>
        <w:widowControl w:val="0"/>
        <w:numPr>
          <w:ilvl w:val="2"/>
          <w:numId w:val="29"/>
        </w:numPr>
        <w:suppressAutoHyphens/>
        <w:spacing w:line="276" w:lineRule="auto"/>
        <w:ind w:left="851" w:hanging="425"/>
        <w:jc w:val="both"/>
        <w:rPr>
          <w:rFonts w:ascii="Cambria" w:hAnsi="Cambria" w:cs="01¯øw≥¸"/>
        </w:rPr>
      </w:pPr>
      <w:r>
        <w:rPr>
          <w:rFonts w:ascii="Cambria" w:hAnsi="Cambria" w:cs="01¯øw≥¸"/>
        </w:rPr>
        <w:t>rodzaj podjętych czynności, zmierzających do usunięcia wady, awarii lub usterki,</w:t>
      </w:r>
    </w:p>
    <w:p w14:paraId="57482091" w14:textId="77777777" w:rsidR="004142AD" w:rsidRDefault="004142AD">
      <w:pPr>
        <w:pStyle w:val="Akapitzlist1"/>
        <w:widowControl w:val="0"/>
        <w:numPr>
          <w:ilvl w:val="2"/>
          <w:numId w:val="29"/>
        </w:numPr>
        <w:suppressAutoHyphens/>
        <w:spacing w:line="276" w:lineRule="auto"/>
        <w:ind w:left="851" w:hanging="425"/>
        <w:jc w:val="both"/>
        <w:rPr>
          <w:rFonts w:ascii="Cambria" w:hAnsi="Cambria" w:cs="01¯øw≥¸"/>
        </w:rPr>
      </w:pPr>
      <w:r>
        <w:rPr>
          <w:rFonts w:ascii="Cambria" w:hAnsi="Cambria" w:cs="01¯øw≥¸"/>
        </w:rPr>
        <w:t>datę usunięcia usterki,</w:t>
      </w:r>
    </w:p>
    <w:p w14:paraId="05163DBC" w14:textId="77777777" w:rsidR="004142AD" w:rsidRDefault="004142AD">
      <w:pPr>
        <w:pStyle w:val="Akapitzlist1"/>
        <w:widowControl w:val="0"/>
        <w:numPr>
          <w:ilvl w:val="2"/>
          <w:numId w:val="27"/>
        </w:numPr>
        <w:spacing w:line="276" w:lineRule="auto"/>
        <w:ind w:left="426" w:hanging="426"/>
        <w:jc w:val="both"/>
        <w:rPr>
          <w:rFonts w:ascii="Cambria" w:hAnsi="Cambria" w:cs="Cambria"/>
          <w:bCs/>
        </w:rPr>
      </w:pPr>
      <w:r>
        <w:rPr>
          <w:rFonts w:ascii="Cambria" w:hAnsi="Cambria" w:cs="01¯øw≥¸"/>
        </w:rPr>
        <w:t>Kopię protokołu, o którym mowa w ust. 9, każdorazowo Wykonawca przekazuje Zamawiającemu w terminie do 3 dni od daty usunięcia wady, awarii lub usterki.</w:t>
      </w:r>
    </w:p>
    <w:p w14:paraId="414B0DB8" w14:textId="77777777" w:rsidR="004142AD" w:rsidRDefault="004142AD">
      <w:pPr>
        <w:pStyle w:val="Akapitzlist1"/>
        <w:widowControl w:val="0"/>
        <w:numPr>
          <w:ilvl w:val="2"/>
          <w:numId w:val="27"/>
        </w:numPr>
        <w:spacing w:line="276" w:lineRule="auto"/>
        <w:ind w:left="426" w:hanging="426"/>
        <w:jc w:val="both"/>
        <w:rPr>
          <w:rFonts w:ascii="Cambria" w:hAnsi="Cambria" w:cs="Cambria"/>
          <w:bCs/>
        </w:rPr>
      </w:pPr>
      <w:r>
        <w:rPr>
          <w:rFonts w:ascii="Cambria" w:hAnsi="Cambria" w:cs="Cambria"/>
          <w:bCs/>
        </w:rPr>
        <w:t>W przypadku naprawy dokonanej w ramach gwarancji jakości, okres gwarancyjny dla poszczególnych elementów podlegających naprawie będzie wydłużony o czas naprawy.</w:t>
      </w:r>
    </w:p>
    <w:p w14:paraId="775A1D10" w14:textId="77777777" w:rsidR="004142AD" w:rsidRDefault="004142AD">
      <w:pPr>
        <w:pStyle w:val="Akapitzlist1"/>
        <w:widowControl w:val="0"/>
        <w:numPr>
          <w:ilvl w:val="2"/>
          <w:numId w:val="27"/>
        </w:numPr>
        <w:spacing w:line="276" w:lineRule="auto"/>
        <w:ind w:left="426" w:hanging="426"/>
        <w:jc w:val="both"/>
        <w:rPr>
          <w:rFonts w:ascii="Cambria" w:hAnsi="Cambria" w:cs="Cambria"/>
        </w:rPr>
      </w:pPr>
      <w:r>
        <w:rPr>
          <w:rFonts w:ascii="Cambria" w:hAnsi="Cambria" w:cs="Cambria"/>
          <w:bCs/>
        </w:rPr>
        <w:t>W przypadku awarii trwającej powyżej 21 dni, Wykonawca ma obowiązek dostarczyć urządzenie zastępcze o parametrach nie gorszych niż oferowane.</w:t>
      </w:r>
    </w:p>
    <w:p w14:paraId="5719EB1E" w14:textId="77777777" w:rsidR="004142AD" w:rsidRDefault="004142AD">
      <w:pPr>
        <w:pStyle w:val="Akapitzlist1"/>
        <w:widowControl w:val="0"/>
        <w:numPr>
          <w:ilvl w:val="2"/>
          <w:numId w:val="27"/>
        </w:numPr>
        <w:spacing w:line="276" w:lineRule="auto"/>
        <w:ind w:left="426" w:hanging="426"/>
        <w:jc w:val="both"/>
        <w:rPr>
          <w:rFonts w:ascii="Cambria" w:hAnsi="Cambria" w:cs="Cambria"/>
          <w:bCs/>
        </w:rPr>
      </w:pPr>
      <w:r>
        <w:rPr>
          <w:rFonts w:ascii="Cambria" w:hAnsi="Cambria" w:cs="Cambria"/>
        </w:rPr>
        <w:t xml:space="preserve">Wykonawca </w:t>
      </w:r>
      <w:r>
        <w:rPr>
          <w:rFonts w:ascii="Cambria" w:hAnsi="Cambria" w:cs="Cambria"/>
          <w:bCs/>
        </w:rPr>
        <w:t>zobowiązuje się do wymiany reklamowanego wyposażenia stanowiącego przedmiot niniejszej umowy na nowe, wolny od wad, jeżeli w terminie wyznaczonym zgodnie z ust. 8 nie może zrealizować naprawy gwarancyjnej.</w:t>
      </w:r>
    </w:p>
    <w:p w14:paraId="185DC4ED" w14:textId="77777777" w:rsidR="004142AD" w:rsidRDefault="004142AD">
      <w:pPr>
        <w:pStyle w:val="Akapitzlist1"/>
        <w:widowControl w:val="0"/>
        <w:numPr>
          <w:ilvl w:val="2"/>
          <w:numId w:val="27"/>
        </w:numPr>
        <w:spacing w:line="276" w:lineRule="auto"/>
        <w:ind w:left="426" w:hanging="426"/>
        <w:jc w:val="both"/>
        <w:rPr>
          <w:rFonts w:ascii="Cambria" w:hAnsi="Cambria" w:cs="Cambria"/>
        </w:rPr>
      </w:pPr>
      <w:r>
        <w:rPr>
          <w:rFonts w:ascii="Cambria" w:hAnsi="Cambria" w:cs="Cambria"/>
          <w:bCs/>
        </w:rPr>
        <w:t xml:space="preserve">W przypadku niemożliwości usunięcia </w:t>
      </w:r>
      <w:r>
        <w:rPr>
          <w:rFonts w:ascii="Cambria" w:hAnsi="Cambria" w:cs="Cambria"/>
          <w:bCs/>
          <w:iCs/>
        </w:rPr>
        <w:t xml:space="preserve">usterki lub wady </w:t>
      </w:r>
      <w:r>
        <w:rPr>
          <w:rFonts w:ascii="Cambria" w:hAnsi="Cambria" w:cs="Cambria"/>
          <w:bCs/>
        </w:rPr>
        <w:t>w miejscu znajdowania się wyposażenia,</w:t>
      </w:r>
      <w:r>
        <w:rPr>
          <w:rFonts w:ascii="Cambria" w:hAnsi="Cambria" w:cs="Cambria"/>
        </w:rPr>
        <w:t xml:space="preserve"> transport reklamowanego przedmiotu umowy podlegającego naprawie wykonywany będzie przez wykonawcę na jego ryzyko i koszt.</w:t>
      </w:r>
    </w:p>
    <w:p w14:paraId="60588892" w14:textId="77777777" w:rsidR="004142AD" w:rsidRDefault="004142AD">
      <w:pPr>
        <w:pStyle w:val="Akapitzlist1"/>
        <w:widowControl w:val="0"/>
        <w:numPr>
          <w:ilvl w:val="2"/>
          <w:numId w:val="27"/>
        </w:numPr>
        <w:spacing w:line="276" w:lineRule="auto"/>
        <w:ind w:left="426" w:hanging="426"/>
        <w:jc w:val="both"/>
        <w:rPr>
          <w:rFonts w:ascii="Cambria" w:hAnsi="Cambria" w:cs="Cambria"/>
        </w:rPr>
      </w:pPr>
      <w:r>
        <w:rPr>
          <w:rFonts w:ascii="Cambria" w:hAnsi="Cambria" w:cs="Cambria"/>
        </w:rPr>
        <w:t>W przypadku, gdy Wykonawca nie usunie wad lub usterek w terminie wskazanym zgodnie z ust. 8 Zamawiającego ma prawo do zlecenia zastępczego wykonania napraw na koszt Wykonawcy.</w:t>
      </w:r>
    </w:p>
    <w:p w14:paraId="3F7C2607" w14:textId="77777777" w:rsidR="004142AD" w:rsidRDefault="004142AD">
      <w:pPr>
        <w:pStyle w:val="Akapitzlist1"/>
        <w:widowControl w:val="0"/>
        <w:numPr>
          <w:ilvl w:val="2"/>
          <w:numId w:val="27"/>
        </w:numPr>
        <w:spacing w:line="276" w:lineRule="auto"/>
        <w:ind w:left="426" w:hanging="426"/>
        <w:jc w:val="both"/>
        <w:rPr>
          <w:rFonts w:ascii="Cambria" w:hAnsi="Cambria" w:cs="Cambria"/>
        </w:rPr>
      </w:pPr>
      <w:r>
        <w:rPr>
          <w:rFonts w:ascii="Cambria" w:hAnsi="Cambria" w:cs="Cambria"/>
        </w:rPr>
        <w:t xml:space="preserve">Strony nie ograniczają uprawnień zamawiającego z tytułu rękojmi za wady fizyczne wynikających z przepisów art. 556 – 576 kodeksu cywilnego. </w:t>
      </w:r>
    </w:p>
    <w:p w14:paraId="18CB9DFB" w14:textId="77777777" w:rsidR="004142AD" w:rsidRDefault="004142AD">
      <w:pPr>
        <w:pStyle w:val="Akapitzlist1"/>
        <w:widowControl w:val="0"/>
        <w:numPr>
          <w:ilvl w:val="2"/>
          <w:numId w:val="27"/>
        </w:numPr>
        <w:spacing w:line="276" w:lineRule="auto"/>
        <w:ind w:left="426" w:hanging="426"/>
        <w:jc w:val="both"/>
        <w:rPr>
          <w:rFonts w:ascii="Cambria" w:hAnsi="Cambria" w:cs="Cambria"/>
          <w:b/>
        </w:rPr>
      </w:pPr>
      <w:r>
        <w:rPr>
          <w:rFonts w:ascii="Cambria" w:hAnsi="Cambria" w:cs="Cambria"/>
        </w:rPr>
        <w:t>Odpowiedzialność Wykonawcy z tytułu rękojmi za wady fizyczne dotyczy wad przedmiotu umowy istniejących w czasie dokonywania czynności odbioru oraz wad powstałych po odbiorze, przyczyn tkwiących w przedmiocie umowy w chwili odbioru nawet jeśli zamawiający dokonał odbioru przedmiotu umowy nie stwierdzając tych wad, z zastrzeżeniem, że w przypadku gdy w wykonaniu swoich obowiązków wykonawca dostarczył uprawnionemu z rękojmi zamiast rzeczy wadliwej rzecz wolną termin rękojmi biegnie na nowo od chwili dostarczenia rzeczy wolnej od wad. Jeżeli wykonawca wymienił lub naprawił część rzeczy, przepis powyższy stosuje się odpowiednio do części wymienionej lub naprawionej (klauzula rozszerzająca rękojmię na podstawie 558 § 1 kodeksu cywilnego).</w:t>
      </w:r>
    </w:p>
    <w:p w14:paraId="56786BF1" w14:textId="77777777" w:rsidR="004142AD" w:rsidRDefault="004142AD">
      <w:pPr>
        <w:suppressAutoHyphens w:val="0"/>
        <w:spacing w:after="0"/>
        <w:ind w:left="458"/>
        <w:jc w:val="both"/>
        <w:rPr>
          <w:rFonts w:ascii="Cambria" w:hAnsi="Cambria" w:cs="Cambria"/>
          <w:b/>
          <w:sz w:val="24"/>
          <w:szCs w:val="24"/>
        </w:rPr>
      </w:pPr>
    </w:p>
    <w:p w14:paraId="64D1DA82" w14:textId="77777777" w:rsidR="004142AD" w:rsidRDefault="004142AD">
      <w:pPr>
        <w:pStyle w:val="p2"/>
        <w:spacing w:line="276" w:lineRule="auto"/>
        <w:jc w:val="center"/>
        <w:rPr>
          <w:rFonts w:ascii="Cambria" w:hAnsi="Cambria" w:cs="Cambria"/>
          <w:b/>
          <w:sz w:val="24"/>
          <w:szCs w:val="24"/>
        </w:rPr>
      </w:pPr>
      <w:bookmarkStart w:id="6" w:name="Bookmark5"/>
      <w:r>
        <w:rPr>
          <w:rFonts w:ascii="Cambria" w:hAnsi="Cambria" w:cs="Cambria"/>
          <w:b/>
          <w:sz w:val="24"/>
          <w:szCs w:val="24"/>
        </w:rPr>
        <w:t>§ 9</w:t>
      </w:r>
    </w:p>
    <w:p w14:paraId="61B8A4E3" w14:textId="77777777" w:rsidR="004142AD" w:rsidRDefault="004142AD">
      <w:pPr>
        <w:pStyle w:val="p2"/>
        <w:spacing w:line="276" w:lineRule="auto"/>
        <w:jc w:val="center"/>
        <w:rPr>
          <w:rFonts w:ascii="Cambria" w:hAnsi="Cambria" w:cs="Cambria"/>
          <w:sz w:val="24"/>
          <w:szCs w:val="24"/>
        </w:rPr>
      </w:pPr>
      <w:r>
        <w:rPr>
          <w:rFonts w:ascii="Cambria" w:hAnsi="Cambria" w:cs="Cambria"/>
          <w:b/>
          <w:sz w:val="24"/>
          <w:szCs w:val="24"/>
        </w:rPr>
        <w:t>Kary umowne i odstąpienie od umowy</w:t>
      </w:r>
    </w:p>
    <w:p w14:paraId="039A7561" w14:textId="7D57DC64" w:rsidR="004142AD" w:rsidRDefault="004142AD">
      <w:pPr>
        <w:pStyle w:val="p2"/>
        <w:numPr>
          <w:ilvl w:val="2"/>
          <w:numId w:val="11"/>
        </w:numPr>
        <w:spacing w:line="276" w:lineRule="auto"/>
        <w:ind w:left="426" w:hanging="426"/>
        <w:jc w:val="both"/>
        <w:rPr>
          <w:rFonts w:ascii="Cambria" w:hAnsi="Cambria"/>
          <w:sz w:val="24"/>
          <w:szCs w:val="24"/>
        </w:rPr>
      </w:pPr>
      <w:r>
        <w:rPr>
          <w:rFonts w:ascii="Cambria" w:hAnsi="Cambria" w:cs="Cambria"/>
          <w:sz w:val="24"/>
          <w:szCs w:val="24"/>
        </w:rPr>
        <w:t xml:space="preserve">W razie zwłoki w wykonaniu przedmiotu umowy, Wykonawca będzie zobowiązany do zapłacenia kary umownej w wysokości 0,1% kwoty wynagrodzenia umownego brutto, o którym mowa w § 7 ust. 1 umowy, za każdy dzień zwłoki. Zwłoka będzie liczona w stosunku do terminu, o którym mowa § 5 ust. 1 </w:t>
      </w:r>
      <w:r w:rsidR="00BD21E9">
        <w:rPr>
          <w:rFonts w:ascii="Cambria" w:hAnsi="Cambria" w:cs="Cambria"/>
          <w:sz w:val="24"/>
          <w:szCs w:val="24"/>
        </w:rPr>
        <w:t xml:space="preserve">§ </w:t>
      </w:r>
      <w:r w:rsidR="0004153E">
        <w:rPr>
          <w:rFonts w:ascii="Cambria" w:hAnsi="Cambria" w:cs="Cambria"/>
          <w:sz w:val="24"/>
          <w:szCs w:val="24"/>
        </w:rPr>
        <w:t>4</w:t>
      </w:r>
      <w:r w:rsidR="00BD21E9">
        <w:rPr>
          <w:rFonts w:ascii="Cambria" w:hAnsi="Cambria" w:cs="Cambria"/>
          <w:sz w:val="24"/>
          <w:szCs w:val="24"/>
        </w:rPr>
        <w:t xml:space="preserve"> ust. </w:t>
      </w:r>
      <w:r w:rsidR="0004153E">
        <w:rPr>
          <w:rFonts w:ascii="Cambria" w:hAnsi="Cambria" w:cs="Cambria"/>
          <w:sz w:val="24"/>
          <w:szCs w:val="24"/>
        </w:rPr>
        <w:t>5</w:t>
      </w:r>
      <w:r w:rsidR="00BD21E9">
        <w:rPr>
          <w:rFonts w:ascii="Cambria" w:hAnsi="Cambria" w:cs="Cambria"/>
          <w:sz w:val="24"/>
          <w:szCs w:val="24"/>
        </w:rPr>
        <w:t xml:space="preserve"> </w:t>
      </w:r>
      <w:r w:rsidR="00FA7B08">
        <w:rPr>
          <w:rFonts w:ascii="Cambria" w:hAnsi="Cambria" w:cs="Cambria"/>
          <w:sz w:val="24"/>
          <w:szCs w:val="24"/>
        </w:rPr>
        <w:t>i</w:t>
      </w:r>
      <w:r w:rsidR="00BD21E9">
        <w:rPr>
          <w:rFonts w:ascii="Cambria" w:hAnsi="Cambria" w:cs="Cambria"/>
          <w:sz w:val="24"/>
          <w:szCs w:val="24"/>
        </w:rPr>
        <w:t xml:space="preserve"> ust. 1</w:t>
      </w:r>
      <w:r w:rsidR="0004153E">
        <w:rPr>
          <w:rFonts w:ascii="Cambria" w:hAnsi="Cambria" w:cs="Cambria"/>
          <w:sz w:val="24"/>
          <w:szCs w:val="24"/>
        </w:rPr>
        <w:t>6</w:t>
      </w:r>
      <w:r w:rsidR="00BD21E9">
        <w:rPr>
          <w:rFonts w:ascii="Cambria" w:hAnsi="Cambria" w:cs="Cambria"/>
          <w:sz w:val="24"/>
          <w:szCs w:val="24"/>
        </w:rPr>
        <w:t xml:space="preserve"> </w:t>
      </w:r>
      <w:r>
        <w:rPr>
          <w:rFonts w:ascii="Cambria" w:hAnsi="Cambria" w:cs="Cambria"/>
          <w:sz w:val="24"/>
          <w:szCs w:val="24"/>
        </w:rPr>
        <w:t>niniejszej umowy.</w:t>
      </w:r>
    </w:p>
    <w:p w14:paraId="5795C6B4" w14:textId="77777777" w:rsidR="004142AD" w:rsidRDefault="004142AD">
      <w:pPr>
        <w:pStyle w:val="p2"/>
        <w:numPr>
          <w:ilvl w:val="2"/>
          <w:numId w:val="11"/>
        </w:numPr>
        <w:spacing w:line="276" w:lineRule="auto"/>
        <w:ind w:left="426" w:hanging="426"/>
        <w:jc w:val="both"/>
        <w:rPr>
          <w:rFonts w:ascii="Cambria" w:hAnsi="Cambria"/>
          <w:sz w:val="24"/>
          <w:szCs w:val="24"/>
        </w:rPr>
      </w:pPr>
      <w:r>
        <w:rPr>
          <w:rFonts w:ascii="Cambria" w:hAnsi="Cambria"/>
          <w:sz w:val="24"/>
          <w:szCs w:val="24"/>
        </w:rPr>
        <w:t>W razie zwłoki w usunięciu wad/niezgodności nieistotnych, o którym mowa</w:t>
      </w:r>
      <w:r>
        <w:rPr>
          <w:rFonts w:ascii="Cambria" w:hAnsi="Cambria"/>
          <w:sz w:val="24"/>
          <w:szCs w:val="24"/>
          <w:shd w:val="clear" w:color="auto" w:fill="FFFFFF"/>
        </w:rPr>
        <w:t xml:space="preserve"> § 5a ust. 2 pkt. 1) umowy, Wykonawca będzie zobowiązany do zapłacenia kary umownej w wysokości 0,05</w:t>
      </w:r>
      <w:r>
        <w:rPr>
          <w:rFonts w:ascii="Cambria" w:hAnsi="Cambria" w:cs="Cambria"/>
          <w:sz w:val="24"/>
          <w:szCs w:val="24"/>
          <w:shd w:val="clear" w:color="auto" w:fill="FFFFFF"/>
        </w:rPr>
        <w:t xml:space="preserve">% </w:t>
      </w:r>
      <w:r>
        <w:rPr>
          <w:rFonts w:ascii="Cambria" w:hAnsi="Cambria"/>
          <w:sz w:val="24"/>
          <w:szCs w:val="24"/>
          <w:shd w:val="clear" w:color="auto" w:fill="FFFFFF"/>
        </w:rPr>
        <w:t xml:space="preserve"> kwoty wynagrodzenia umownego brutto, o którym mowa w § 7 ust. 1, za każdy dzień zwłoki. </w:t>
      </w:r>
      <w:r>
        <w:rPr>
          <w:rFonts w:ascii="Cambria" w:hAnsi="Cambria"/>
          <w:sz w:val="24"/>
          <w:szCs w:val="24"/>
        </w:rPr>
        <w:t>Zwłoka będzie liczona w stosunku do terminu, o którym mowa § 5a ust. 2 pkt. 1) niniejszej umowy.</w:t>
      </w:r>
    </w:p>
    <w:p w14:paraId="7277CDA8" w14:textId="77777777" w:rsidR="00472652" w:rsidRDefault="004142AD" w:rsidP="00472652">
      <w:pPr>
        <w:pStyle w:val="p2"/>
        <w:numPr>
          <w:ilvl w:val="2"/>
          <w:numId w:val="11"/>
        </w:numPr>
        <w:spacing w:line="276" w:lineRule="auto"/>
        <w:ind w:left="426" w:hanging="426"/>
        <w:jc w:val="both"/>
        <w:rPr>
          <w:rFonts w:ascii="Cambria" w:hAnsi="Cambria"/>
          <w:b/>
          <w:bCs/>
          <w:sz w:val="24"/>
          <w:szCs w:val="24"/>
        </w:rPr>
      </w:pPr>
      <w:r>
        <w:rPr>
          <w:rFonts w:ascii="Cambria" w:hAnsi="Cambria"/>
          <w:sz w:val="24"/>
          <w:szCs w:val="24"/>
        </w:rPr>
        <w:t xml:space="preserve">W razie zwłoki w reakcji serwisu na zgłoszenie awarii lub wady Wykonawca będzie zobowiązany do zapłacenia kary umownej w wysokości </w:t>
      </w:r>
      <w:r>
        <w:rPr>
          <w:rFonts w:ascii="Cambria" w:hAnsi="Cambria" w:cs="Cambria"/>
          <w:sz w:val="24"/>
          <w:szCs w:val="24"/>
        </w:rPr>
        <w:t xml:space="preserve">0,05%  </w:t>
      </w:r>
      <w:r>
        <w:rPr>
          <w:rFonts w:ascii="Cambria" w:hAnsi="Cambria"/>
          <w:sz w:val="24"/>
          <w:szCs w:val="24"/>
        </w:rPr>
        <w:t>kwoty wynagrodzenia umownego brutto, o którym mowa w § 7 ust. 1, za każdy dzień zwłoki. Zwłoka będzie liczona w stosunku do terminu, o którym mowa § 8 ust. 7 niniejszej umowy</w:t>
      </w:r>
    </w:p>
    <w:p w14:paraId="77013F6F" w14:textId="397256C6" w:rsidR="004142AD" w:rsidRPr="00472652" w:rsidRDefault="004142AD" w:rsidP="00472652">
      <w:pPr>
        <w:pStyle w:val="p2"/>
        <w:numPr>
          <w:ilvl w:val="2"/>
          <w:numId w:val="11"/>
        </w:numPr>
        <w:spacing w:line="276" w:lineRule="auto"/>
        <w:ind w:left="426" w:hanging="426"/>
        <w:jc w:val="both"/>
        <w:rPr>
          <w:rFonts w:ascii="Cambria" w:hAnsi="Cambria"/>
          <w:b/>
          <w:bCs/>
          <w:sz w:val="24"/>
          <w:szCs w:val="24"/>
        </w:rPr>
      </w:pPr>
      <w:r w:rsidRPr="00472652">
        <w:rPr>
          <w:rFonts w:ascii="Cambria" w:hAnsi="Cambria"/>
          <w:sz w:val="24"/>
          <w:szCs w:val="24"/>
        </w:rPr>
        <w:t xml:space="preserve">W razie zwłoki w usunięciu wad lub usterek w okresie gwarancji i rękojmi, Wykonawca będzie zobowiązany do zapłacenia kary umownej w wysokości </w:t>
      </w:r>
      <w:r w:rsidRPr="00472652">
        <w:rPr>
          <w:rFonts w:ascii="Cambria" w:hAnsi="Cambria" w:cs="Cambria"/>
          <w:sz w:val="24"/>
          <w:szCs w:val="24"/>
        </w:rPr>
        <w:t>0,05</w:t>
      </w:r>
      <w:r w:rsidRPr="00472652">
        <w:rPr>
          <w:rFonts w:ascii="Cambria" w:hAnsi="Cambria"/>
          <w:sz w:val="24"/>
          <w:szCs w:val="24"/>
        </w:rPr>
        <w:t>% kwoty wynagrodzenia umownego brutto, o którym mowa w § 7 ust. 1, za każdy dzień zwłoki. Zwłoka będzie liczona w stosunku do terminu, o którym mowa § 8 ust. 8 niniejszej umowy</w:t>
      </w:r>
    </w:p>
    <w:p w14:paraId="05EB8083" w14:textId="77777777" w:rsidR="004142AD" w:rsidRDefault="004142AD">
      <w:pPr>
        <w:pStyle w:val="p2"/>
        <w:numPr>
          <w:ilvl w:val="2"/>
          <w:numId w:val="11"/>
        </w:numPr>
        <w:spacing w:line="276" w:lineRule="auto"/>
        <w:ind w:left="426" w:hanging="426"/>
        <w:jc w:val="both"/>
        <w:rPr>
          <w:rFonts w:ascii="Cambria" w:hAnsi="Cambria" w:cs="Cambria"/>
          <w:sz w:val="24"/>
          <w:szCs w:val="24"/>
        </w:rPr>
      </w:pPr>
      <w:r>
        <w:rPr>
          <w:rFonts w:ascii="Cambria" w:hAnsi="Cambria"/>
          <w:sz w:val="24"/>
          <w:szCs w:val="24"/>
        </w:rPr>
        <w:t xml:space="preserve">Wykonawca będzie zobowiązany do zapłacenia kary umownej w wysokości </w:t>
      </w:r>
      <w:r>
        <w:rPr>
          <w:rFonts w:ascii="Cambria" w:hAnsi="Cambria" w:cs="Cambria"/>
          <w:sz w:val="24"/>
          <w:szCs w:val="24"/>
        </w:rPr>
        <w:t>0,05</w:t>
      </w:r>
      <w:r>
        <w:rPr>
          <w:rFonts w:ascii="Cambria" w:hAnsi="Cambria" w:cs="Calibri"/>
          <w:sz w:val="24"/>
          <w:szCs w:val="24"/>
        </w:rPr>
        <w:t>%</w:t>
      </w:r>
      <w:r>
        <w:rPr>
          <w:rFonts w:ascii="Cambria" w:hAnsi="Cambria"/>
          <w:sz w:val="24"/>
          <w:szCs w:val="24"/>
        </w:rPr>
        <w:t xml:space="preserve"> kwoty wynagrodzenia umownego brutto, o którym mowa w § 7 ust. 1, za każdy dzień zwłoki w wykonaniu przeglądu gwarancyjnego o którym mowa w § 8 ust. 2. </w:t>
      </w:r>
    </w:p>
    <w:p w14:paraId="36ADC661" w14:textId="77777777" w:rsidR="004142AD" w:rsidRDefault="004142AD">
      <w:pPr>
        <w:pStyle w:val="p2"/>
        <w:numPr>
          <w:ilvl w:val="2"/>
          <w:numId w:val="11"/>
        </w:numPr>
        <w:spacing w:line="276" w:lineRule="auto"/>
        <w:ind w:left="426" w:hanging="426"/>
        <w:jc w:val="both"/>
        <w:rPr>
          <w:rFonts w:ascii="Cambria" w:hAnsi="Cambria" w:cs="Cambria"/>
          <w:sz w:val="24"/>
          <w:szCs w:val="24"/>
        </w:rPr>
      </w:pPr>
      <w:r>
        <w:rPr>
          <w:rFonts w:ascii="Cambria" w:hAnsi="Cambria" w:cs="Cambria"/>
          <w:sz w:val="24"/>
          <w:szCs w:val="24"/>
        </w:rPr>
        <w:t>Wykonawca zapłaci Zamawiającemu karę umowną w wysokości 20% wynagrodzenia umownego brutto, o którym mowa w § 7 ust. 1 umowy w przypadku odstąpienia od umowy na skutek okoliczności, za które odpowiedzialność ponosi Wykonawca.</w:t>
      </w:r>
    </w:p>
    <w:p w14:paraId="43A05832" w14:textId="77777777" w:rsidR="004142AD" w:rsidRDefault="004142AD">
      <w:pPr>
        <w:pStyle w:val="p2"/>
        <w:numPr>
          <w:ilvl w:val="2"/>
          <w:numId w:val="11"/>
        </w:numPr>
        <w:spacing w:line="276" w:lineRule="auto"/>
        <w:ind w:left="426" w:hanging="426"/>
        <w:jc w:val="both"/>
        <w:rPr>
          <w:rFonts w:ascii="Cambria" w:hAnsi="Cambria" w:cs="Cambria"/>
          <w:sz w:val="24"/>
          <w:szCs w:val="24"/>
        </w:rPr>
      </w:pPr>
      <w:r>
        <w:rPr>
          <w:rFonts w:ascii="Cambria" w:hAnsi="Cambria" w:cs="Cambria"/>
          <w:sz w:val="24"/>
          <w:szCs w:val="24"/>
        </w:rPr>
        <w:t>Zamawiający zapłaci Wykonawcy karę umowną w wysokości 20% wynagrodzenia umownego brutto, o którym mowa w § 7 ust. 1 umowy w przypadku odstąpienia od umowy na skutek okoliczności, za które odpowiedzialność ponosi Zamawiający.</w:t>
      </w:r>
    </w:p>
    <w:p w14:paraId="796451A6" w14:textId="77777777" w:rsidR="004142AD" w:rsidRDefault="004142AD">
      <w:pPr>
        <w:pStyle w:val="p2"/>
        <w:numPr>
          <w:ilvl w:val="2"/>
          <w:numId w:val="11"/>
        </w:numPr>
        <w:spacing w:line="276" w:lineRule="auto"/>
        <w:ind w:left="426" w:hanging="426"/>
        <w:jc w:val="both"/>
        <w:rPr>
          <w:rFonts w:ascii="Cambria" w:hAnsi="Cambria" w:cs="Cambria"/>
          <w:sz w:val="24"/>
          <w:szCs w:val="24"/>
        </w:rPr>
      </w:pPr>
      <w:r>
        <w:rPr>
          <w:rFonts w:ascii="Cambria" w:hAnsi="Cambria" w:cs="Cambria"/>
          <w:sz w:val="24"/>
          <w:szCs w:val="24"/>
        </w:rPr>
        <w:t>Zamawiający może potrącić kary umowne z przysługującego Wykonawcy wynagrodzenia.</w:t>
      </w:r>
    </w:p>
    <w:p w14:paraId="189D4531" w14:textId="77777777" w:rsidR="004142AD" w:rsidRDefault="004142AD">
      <w:pPr>
        <w:pStyle w:val="p2"/>
        <w:numPr>
          <w:ilvl w:val="2"/>
          <w:numId w:val="11"/>
        </w:numPr>
        <w:spacing w:line="276" w:lineRule="auto"/>
        <w:ind w:left="426" w:hanging="426"/>
        <w:jc w:val="both"/>
        <w:rPr>
          <w:rFonts w:ascii="Cambria" w:hAnsi="Cambria" w:cs="Cambria"/>
          <w:sz w:val="24"/>
          <w:szCs w:val="24"/>
        </w:rPr>
      </w:pPr>
      <w:r>
        <w:rPr>
          <w:rFonts w:ascii="Cambria" w:hAnsi="Cambria" w:cs="Cambria"/>
          <w:sz w:val="24"/>
          <w:szCs w:val="24"/>
        </w:rPr>
        <w:t>Zamawiający może na zasadach ogólnych dochodzić odszkodowania przewyższającego kary umowne.</w:t>
      </w:r>
    </w:p>
    <w:p w14:paraId="64743440" w14:textId="77777777" w:rsidR="004142AD" w:rsidRDefault="004142AD">
      <w:pPr>
        <w:pStyle w:val="p2"/>
        <w:numPr>
          <w:ilvl w:val="2"/>
          <w:numId w:val="11"/>
        </w:numPr>
        <w:spacing w:line="276" w:lineRule="auto"/>
        <w:ind w:left="426" w:hanging="426"/>
        <w:jc w:val="both"/>
        <w:rPr>
          <w:rFonts w:ascii="Cambria" w:hAnsi="Cambria" w:cs="Cambria"/>
          <w:sz w:val="24"/>
          <w:szCs w:val="24"/>
        </w:rPr>
      </w:pPr>
      <w:r>
        <w:rPr>
          <w:rFonts w:ascii="Cambria" w:hAnsi="Cambria" w:cs="Cambria"/>
          <w:sz w:val="24"/>
          <w:szCs w:val="24"/>
        </w:rPr>
        <w:t>Maksymalna wysokość kar umownych, jakie może naliczyć Zamawiający wynosi 30% wynagrodzenia umownego brutto, o którym mowa w § 7 ust. 1 umowy.</w:t>
      </w:r>
    </w:p>
    <w:p w14:paraId="59057814" w14:textId="77777777" w:rsidR="004142AD" w:rsidRDefault="004142AD">
      <w:pPr>
        <w:pStyle w:val="p2"/>
        <w:numPr>
          <w:ilvl w:val="2"/>
          <w:numId w:val="11"/>
        </w:numPr>
        <w:spacing w:line="276" w:lineRule="auto"/>
        <w:ind w:left="426" w:hanging="426"/>
        <w:jc w:val="both"/>
        <w:rPr>
          <w:rFonts w:ascii="Cambria" w:hAnsi="Cambria" w:cs="Cambria"/>
          <w:sz w:val="24"/>
          <w:szCs w:val="24"/>
        </w:rPr>
      </w:pPr>
      <w:r>
        <w:rPr>
          <w:rFonts w:ascii="Cambria" w:hAnsi="Cambria" w:cs="Cambria"/>
          <w:sz w:val="24"/>
          <w:szCs w:val="24"/>
        </w:rPr>
        <w:t>Oświadczenie o odstąpieniu od umowy należy złożyć drugiej stronie, w formie pisemnej, elektronicznej lub dokumentowej, pod rygorem nieważności w terminie 30 dni od dnia powzięcia wiadomości o okoliczności uzasadniającej odstąpienie. Oświadczenie o odstąpieniu musi zawierać uzasadnienie. Odstąpienie staje się skuteczne z chwilą doręczenia drugiej stronie, w tym także na adresy mailowe podane jako kontaktowe przez Strony.</w:t>
      </w:r>
    </w:p>
    <w:p w14:paraId="41DC88A2" w14:textId="77777777" w:rsidR="004142AD" w:rsidRPr="00165414" w:rsidRDefault="004142AD">
      <w:pPr>
        <w:pStyle w:val="p2"/>
        <w:numPr>
          <w:ilvl w:val="2"/>
          <w:numId w:val="11"/>
        </w:numPr>
        <w:spacing w:line="276" w:lineRule="auto"/>
        <w:ind w:left="426" w:hanging="426"/>
        <w:jc w:val="both"/>
        <w:rPr>
          <w:rFonts w:ascii="Cambria" w:hAnsi="Cambria" w:cs="Cambria"/>
          <w:b/>
          <w:sz w:val="24"/>
          <w:szCs w:val="24"/>
        </w:rPr>
      </w:pPr>
      <w:r>
        <w:rPr>
          <w:rFonts w:ascii="Cambria" w:hAnsi="Cambria" w:cs="Cambria"/>
          <w:sz w:val="24"/>
          <w:szCs w:val="24"/>
        </w:rPr>
        <w:t xml:space="preserve">Zamawiający może odstąpić od umowy, jeżeli zwłoka w wykonaniu zamówienia przekracza 14 dni. Prawo to może wykonać w terminie 30 dni po upływie terminu zwłoki. </w:t>
      </w:r>
    </w:p>
    <w:p w14:paraId="61BEAC73" w14:textId="77777777" w:rsidR="00165414" w:rsidRDefault="00165414" w:rsidP="00165414">
      <w:pPr>
        <w:pStyle w:val="p2"/>
        <w:spacing w:line="276" w:lineRule="auto"/>
        <w:ind w:left="426"/>
        <w:jc w:val="both"/>
        <w:rPr>
          <w:rStyle w:val="s1"/>
          <w:rFonts w:ascii="Cambria" w:hAnsi="Cambria" w:cs="Cambria"/>
          <w:b/>
          <w:sz w:val="24"/>
          <w:szCs w:val="24"/>
        </w:rPr>
      </w:pPr>
    </w:p>
    <w:p w14:paraId="447281DF" w14:textId="77777777" w:rsidR="004142AD" w:rsidRDefault="004142AD">
      <w:pPr>
        <w:pStyle w:val="p2"/>
        <w:spacing w:line="276" w:lineRule="auto"/>
        <w:jc w:val="center"/>
        <w:rPr>
          <w:rFonts w:ascii="Cambria" w:hAnsi="Cambria" w:cs="Cambria"/>
          <w:b/>
          <w:sz w:val="24"/>
          <w:szCs w:val="24"/>
        </w:rPr>
      </w:pPr>
      <w:r>
        <w:rPr>
          <w:rStyle w:val="s1"/>
          <w:rFonts w:ascii="Cambria" w:hAnsi="Cambria" w:cs="Cambria"/>
          <w:b/>
          <w:sz w:val="24"/>
          <w:szCs w:val="24"/>
        </w:rPr>
        <w:t xml:space="preserve">§ </w:t>
      </w:r>
      <w:r>
        <w:rPr>
          <w:rFonts w:ascii="Cambria" w:hAnsi="Cambria" w:cs="Cambria"/>
          <w:b/>
          <w:sz w:val="24"/>
          <w:szCs w:val="24"/>
        </w:rPr>
        <w:t>10</w:t>
      </w:r>
    </w:p>
    <w:p w14:paraId="77ED2BBD" w14:textId="77777777" w:rsidR="004142AD" w:rsidRDefault="004142AD">
      <w:pPr>
        <w:pStyle w:val="p2"/>
        <w:spacing w:line="276" w:lineRule="auto"/>
        <w:jc w:val="center"/>
        <w:rPr>
          <w:rFonts w:ascii="Cambria" w:hAnsi="Cambria" w:cs="Cambria"/>
          <w:sz w:val="24"/>
          <w:szCs w:val="24"/>
        </w:rPr>
      </w:pPr>
      <w:r>
        <w:rPr>
          <w:rFonts w:ascii="Cambria" w:hAnsi="Cambria" w:cs="Cambria"/>
          <w:b/>
          <w:sz w:val="24"/>
          <w:szCs w:val="24"/>
        </w:rPr>
        <w:t>Zmiany postanowień umowy</w:t>
      </w:r>
    </w:p>
    <w:p w14:paraId="60B3E8CB" w14:textId="77777777" w:rsidR="004142AD" w:rsidRDefault="004142AD">
      <w:pPr>
        <w:pStyle w:val="p2"/>
        <w:numPr>
          <w:ilvl w:val="0"/>
          <w:numId w:val="8"/>
        </w:numPr>
        <w:spacing w:line="276" w:lineRule="auto"/>
        <w:ind w:left="426" w:hanging="426"/>
        <w:jc w:val="both"/>
        <w:rPr>
          <w:rFonts w:ascii="Cambria" w:hAnsi="Cambria" w:cs="Cambria"/>
          <w:sz w:val="24"/>
          <w:szCs w:val="24"/>
        </w:rPr>
      </w:pPr>
      <w:bookmarkStart w:id="7" w:name="_Hlk162430611"/>
      <w:bookmarkEnd w:id="6"/>
      <w:r>
        <w:rPr>
          <w:rFonts w:ascii="Cambria" w:hAnsi="Cambria" w:cs="Cambria"/>
          <w:sz w:val="24"/>
          <w:szCs w:val="24"/>
        </w:rPr>
        <w:t xml:space="preserve">Niezależnie od przypadków umożliwiających zmianę umowy wynikających </w:t>
      </w:r>
      <w:r>
        <w:rPr>
          <w:rFonts w:ascii="Cambria" w:hAnsi="Cambria" w:cs="Cambria"/>
          <w:sz w:val="24"/>
          <w:szCs w:val="24"/>
        </w:rPr>
        <w:br/>
        <w:t>z przepisów powszechnie obowiązujących</w:t>
      </w:r>
      <w:bookmarkEnd w:id="7"/>
      <w:r>
        <w:rPr>
          <w:rFonts w:ascii="Cambria" w:hAnsi="Cambria" w:cs="Cambria"/>
          <w:sz w:val="24"/>
          <w:szCs w:val="24"/>
        </w:rPr>
        <w:t>, Zamawiający przewiduje możliwość zmian postanowień umowy w sprawie zamówienia w stosunku do treści wybranej oferty, dotyczących przedmiotu zamówienia, sposobu realizacji zamówienia oraz terminu realizacji umowy i terminu płatności a także wysokości wynagrodzenia wykonawcy, w szczególności w przypadku:</w:t>
      </w:r>
    </w:p>
    <w:p w14:paraId="70F6ACC1" w14:textId="77777777" w:rsidR="004142AD" w:rsidRDefault="004142AD" w:rsidP="00153BEC">
      <w:pPr>
        <w:pStyle w:val="p2"/>
        <w:numPr>
          <w:ilvl w:val="1"/>
          <w:numId w:val="2"/>
        </w:numPr>
        <w:tabs>
          <w:tab w:val="clear" w:pos="0"/>
          <w:tab w:val="num" w:pos="851"/>
        </w:tabs>
        <w:spacing w:line="276" w:lineRule="auto"/>
        <w:ind w:left="851" w:hanging="425"/>
        <w:jc w:val="both"/>
        <w:rPr>
          <w:rFonts w:ascii="Cambria" w:hAnsi="Cambria" w:cs="Cambria"/>
          <w:sz w:val="24"/>
          <w:szCs w:val="24"/>
        </w:rPr>
      </w:pPr>
      <w:r>
        <w:rPr>
          <w:rFonts w:ascii="Cambria" w:hAnsi="Cambria" w:cs="Cambria"/>
          <w:sz w:val="24"/>
          <w:szCs w:val="24"/>
        </w:rPr>
        <w:t>zmian w obowiązujących przepisach prawa, powodujących konieczność dokonania zmian w umowie,</w:t>
      </w:r>
    </w:p>
    <w:p w14:paraId="424E4F5D" w14:textId="77777777" w:rsidR="004142AD" w:rsidRDefault="004142AD" w:rsidP="00153BEC">
      <w:pPr>
        <w:pStyle w:val="p2"/>
        <w:numPr>
          <w:ilvl w:val="1"/>
          <w:numId w:val="2"/>
        </w:numPr>
        <w:tabs>
          <w:tab w:val="clear" w:pos="0"/>
          <w:tab w:val="num" w:pos="851"/>
        </w:tabs>
        <w:spacing w:line="276" w:lineRule="auto"/>
        <w:ind w:left="851" w:hanging="425"/>
        <w:jc w:val="both"/>
        <w:rPr>
          <w:rFonts w:ascii="Cambria" w:hAnsi="Cambria" w:cs="Cambria"/>
          <w:sz w:val="24"/>
          <w:szCs w:val="24"/>
        </w:rPr>
      </w:pPr>
      <w:r>
        <w:rPr>
          <w:rFonts w:ascii="Cambria" w:hAnsi="Cambria" w:cs="Cambria"/>
          <w:sz w:val="24"/>
          <w:szCs w:val="24"/>
        </w:rPr>
        <w:t>w zakresie obowiązującej stawki podatku VAT, w przypadku zmian powszechnie obowiązującego prawa w tym zakresie,</w:t>
      </w:r>
    </w:p>
    <w:p w14:paraId="51478850" w14:textId="77777777" w:rsidR="004142AD" w:rsidRDefault="004142AD" w:rsidP="00153BEC">
      <w:pPr>
        <w:pStyle w:val="p2"/>
        <w:numPr>
          <w:ilvl w:val="1"/>
          <w:numId w:val="2"/>
        </w:numPr>
        <w:tabs>
          <w:tab w:val="clear" w:pos="0"/>
          <w:tab w:val="num" w:pos="709"/>
        </w:tabs>
        <w:spacing w:line="276" w:lineRule="auto"/>
        <w:ind w:left="709" w:hanging="283"/>
        <w:jc w:val="both"/>
        <w:rPr>
          <w:rFonts w:ascii="Cambria" w:hAnsi="Cambria" w:cs="Cambria"/>
          <w:sz w:val="24"/>
          <w:szCs w:val="24"/>
        </w:rPr>
      </w:pPr>
      <w:r>
        <w:rPr>
          <w:rFonts w:ascii="Cambria" w:hAnsi="Cambria" w:cs="Cambria"/>
          <w:sz w:val="24"/>
          <w:szCs w:val="24"/>
        </w:rPr>
        <w:t>zaistnienia siły wyższej rozumianej jako zdarzenia pozostające poza kontrolą każdej ze stron, których strony nie mogły przewidzieć ani im zapobiec, i które zakłócają lub uniemożliwiają realizację Umowy, takie zdarzenia obejmują w szczególności: wojny, rewolucje, pożary, powodzie, działania terrorystyczne, zakłócenia spowodowane wprowadzeniem zabezpieczeń antyterrorystycznych (zmiana terminu wykonania o czas trwania przeszkody),</w:t>
      </w:r>
    </w:p>
    <w:p w14:paraId="4045439F" w14:textId="77777777" w:rsidR="004142AD" w:rsidRDefault="004142AD" w:rsidP="00153BEC">
      <w:pPr>
        <w:pStyle w:val="p2"/>
        <w:numPr>
          <w:ilvl w:val="1"/>
          <w:numId w:val="2"/>
        </w:numPr>
        <w:tabs>
          <w:tab w:val="clear" w:pos="0"/>
          <w:tab w:val="num" w:pos="284"/>
        </w:tabs>
        <w:spacing w:line="276" w:lineRule="auto"/>
        <w:ind w:left="709" w:hanging="294"/>
        <w:jc w:val="both"/>
        <w:rPr>
          <w:rFonts w:ascii="Cambria" w:hAnsi="Cambria" w:cs="Cambria"/>
          <w:sz w:val="24"/>
          <w:szCs w:val="24"/>
        </w:rPr>
      </w:pPr>
      <w:r>
        <w:rPr>
          <w:rFonts w:ascii="Cambria" w:hAnsi="Cambria" w:cs="Cambria"/>
          <w:sz w:val="24"/>
          <w:szCs w:val="24"/>
        </w:rPr>
        <w:t>wstrzymania realizacji umowy przez zamawiającego na czas przeprowadzenia przez zamawiającego lub podmiot upoważniony kontroli jakości i sposobu realizacji umowy (zmiana terminu wykonania o czas trwania przeszkody);</w:t>
      </w:r>
    </w:p>
    <w:p w14:paraId="3C400D71" w14:textId="77777777" w:rsidR="004142AD" w:rsidRDefault="004142AD" w:rsidP="00153BEC">
      <w:pPr>
        <w:pStyle w:val="p2"/>
        <w:numPr>
          <w:ilvl w:val="1"/>
          <w:numId w:val="2"/>
        </w:numPr>
        <w:tabs>
          <w:tab w:val="clear" w:pos="0"/>
          <w:tab w:val="num" w:pos="284"/>
        </w:tabs>
        <w:spacing w:line="276" w:lineRule="auto"/>
        <w:ind w:left="709" w:hanging="294"/>
        <w:jc w:val="both"/>
        <w:rPr>
          <w:rFonts w:ascii="Cambria" w:hAnsi="Cambria" w:cs="†¯øw≥¸"/>
          <w:sz w:val="24"/>
          <w:szCs w:val="24"/>
        </w:rPr>
      </w:pPr>
      <w:r>
        <w:rPr>
          <w:rFonts w:ascii="Cambria" w:hAnsi="Cambria" w:cs="Cambria"/>
          <w:sz w:val="24"/>
          <w:szCs w:val="24"/>
        </w:rPr>
        <w:t xml:space="preserve">wykazania przez Wykonawcę, iż zaoferowane wyposażenie zostało wycofane ze sprzedaży lub zaprzestano jego produkcji, brak jest dostępu do niego na rynku polskim (potwierdzone przez producenta lub przedstawiciela handlowego na rynku polskim). Zamawiający dopuszcza możliwość zaoferowania i dostarczenia innego wyposażenia pod warunkiem, że jego funkcjonalność i jakość nie będzie gorsza niż wyposażenia zaoferowanego w ofercie (zmiana przedmiotu świadczenia oraz wynagrodzenia wykonawcy z zastrzeżeniem, że nie może być ono zmienione na wyższe od umówionego). </w:t>
      </w:r>
    </w:p>
    <w:p w14:paraId="00508A5C" w14:textId="77777777" w:rsidR="004142AD" w:rsidRDefault="004142AD">
      <w:pPr>
        <w:pStyle w:val="p2"/>
        <w:numPr>
          <w:ilvl w:val="0"/>
          <w:numId w:val="8"/>
        </w:numPr>
        <w:spacing w:line="276" w:lineRule="auto"/>
        <w:ind w:left="426" w:hanging="426"/>
        <w:jc w:val="both"/>
        <w:rPr>
          <w:rFonts w:ascii="Cambria" w:hAnsi="Cambria" w:cs="†¯øw≥¸"/>
          <w:sz w:val="24"/>
          <w:szCs w:val="24"/>
        </w:rPr>
      </w:pPr>
      <w:r>
        <w:rPr>
          <w:rFonts w:ascii="Cambria" w:hAnsi="Cambria" w:cs="†¯øw≥¸"/>
          <w:sz w:val="24"/>
          <w:szCs w:val="24"/>
        </w:rPr>
        <w:t xml:space="preserve">Wszystkie powyższe postanowienia stanowią katalog zmian, na które Zamawiający może wyrazić zgodę. Nie stanowią jednocześnie zobowiązania do wyrażenia takiej zgody. </w:t>
      </w:r>
    </w:p>
    <w:p w14:paraId="2CD8AAE3" w14:textId="77777777" w:rsidR="004142AD" w:rsidRDefault="004142AD">
      <w:pPr>
        <w:pStyle w:val="p2"/>
        <w:numPr>
          <w:ilvl w:val="0"/>
          <w:numId w:val="8"/>
        </w:numPr>
        <w:spacing w:line="276" w:lineRule="auto"/>
        <w:ind w:left="426" w:hanging="426"/>
        <w:jc w:val="both"/>
        <w:rPr>
          <w:rFonts w:ascii="Cambria" w:hAnsi="Cambria" w:cs="†¯øw≥¸"/>
          <w:sz w:val="24"/>
          <w:szCs w:val="24"/>
        </w:rPr>
      </w:pPr>
      <w:r>
        <w:rPr>
          <w:rFonts w:ascii="Cambria" w:hAnsi="Cambria" w:cs="†¯øw≥¸"/>
          <w:sz w:val="24"/>
          <w:szCs w:val="24"/>
        </w:rPr>
        <w:t>Nie stanowi zmiany umowy w rozumieniu art. 455 ustawy Prawo zamówień publicznych:</w:t>
      </w:r>
    </w:p>
    <w:p w14:paraId="0F209A8A" w14:textId="77777777" w:rsidR="004142AD" w:rsidRDefault="004142AD">
      <w:pPr>
        <w:widowControl w:val="0"/>
        <w:numPr>
          <w:ilvl w:val="0"/>
          <w:numId w:val="18"/>
        </w:numPr>
        <w:spacing w:after="0"/>
        <w:ind w:left="709" w:hanging="283"/>
        <w:jc w:val="both"/>
        <w:rPr>
          <w:rFonts w:ascii="Cambria" w:hAnsi="Cambria" w:cs="†¯øw≥¸"/>
          <w:sz w:val="24"/>
          <w:szCs w:val="24"/>
        </w:rPr>
      </w:pPr>
      <w:r>
        <w:rPr>
          <w:rFonts w:ascii="Cambria" w:hAnsi="Cambria" w:cs="†¯øw≥¸"/>
          <w:sz w:val="24"/>
          <w:szCs w:val="24"/>
        </w:rPr>
        <w:t>zmiany danych teleadresowych,</w:t>
      </w:r>
    </w:p>
    <w:p w14:paraId="70D55A59" w14:textId="77777777" w:rsidR="004142AD" w:rsidRDefault="004142AD">
      <w:pPr>
        <w:widowControl w:val="0"/>
        <w:numPr>
          <w:ilvl w:val="0"/>
          <w:numId w:val="18"/>
        </w:numPr>
        <w:spacing w:after="0"/>
        <w:ind w:left="709" w:hanging="283"/>
        <w:jc w:val="both"/>
        <w:rPr>
          <w:rFonts w:ascii="Cambria" w:hAnsi="Cambria" w:cs="†¯øw≥¸"/>
          <w:sz w:val="24"/>
          <w:szCs w:val="24"/>
        </w:rPr>
      </w:pPr>
      <w:r>
        <w:rPr>
          <w:rFonts w:ascii="Cambria" w:hAnsi="Cambria" w:cs="†¯øw≥¸"/>
          <w:sz w:val="24"/>
          <w:szCs w:val="24"/>
        </w:rPr>
        <w:t xml:space="preserve">zmiana danych związanych z obsługą administracyjno-organizacyjną Umowy </w:t>
      </w:r>
      <w:r>
        <w:rPr>
          <w:rFonts w:ascii="Cambria" w:hAnsi="Cambria" w:cs="†¯øw≥¸"/>
          <w:sz w:val="24"/>
          <w:szCs w:val="24"/>
        </w:rPr>
        <w:br/>
        <w:t>(np. zmiana nr rachunku bankowego);</w:t>
      </w:r>
    </w:p>
    <w:p w14:paraId="43F80DB4" w14:textId="77777777" w:rsidR="004142AD" w:rsidRDefault="004142AD">
      <w:pPr>
        <w:pStyle w:val="p2"/>
        <w:numPr>
          <w:ilvl w:val="0"/>
          <w:numId w:val="8"/>
        </w:numPr>
        <w:spacing w:line="276" w:lineRule="auto"/>
        <w:ind w:left="426" w:hanging="426"/>
        <w:jc w:val="both"/>
      </w:pPr>
      <w:r>
        <w:rPr>
          <w:rFonts w:ascii="Cambria" w:hAnsi="Cambria" w:cs="†¯øw≥¸"/>
          <w:sz w:val="24"/>
          <w:szCs w:val="24"/>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1E329885" w14:textId="77777777" w:rsidR="004142AD" w:rsidRDefault="004142AD">
      <w:pPr>
        <w:pStyle w:val="p2"/>
        <w:spacing w:line="276" w:lineRule="auto"/>
      </w:pPr>
    </w:p>
    <w:p w14:paraId="1611EFE6" w14:textId="45DF5BC5" w:rsidR="004142AD" w:rsidRDefault="004142AD">
      <w:pPr>
        <w:pStyle w:val="p2"/>
        <w:spacing w:line="276" w:lineRule="auto"/>
        <w:jc w:val="center"/>
        <w:rPr>
          <w:rFonts w:ascii="Cambria" w:hAnsi="Cambria" w:cs="Cambria"/>
          <w:b/>
          <w:sz w:val="24"/>
          <w:szCs w:val="24"/>
        </w:rPr>
      </w:pPr>
      <w:r>
        <w:rPr>
          <w:rStyle w:val="s1"/>
          <w:rFonts w:ascii="Cambria" w:hAnsi="Cambria" w:cs="Cambria"/>
          <w:b/>
          <w:sz w:val="24"/>
          <w:szCs w:val="24"/>
        </w:rPr>
        <w:t xml:space="preserve">§ </w:t>
      </w:r>
      <w:r>
        <w:rPr>
          <w:rFonts w:ascii="Cambria" w:hAnsi="Cambria" w:cs="Cambria"/>
          <w:b/>
          <w:sz w:val="24"/>
          <w:szCs w:val="24"/>
        </w:rPr>
        <w:t>10</w:t>
      </w:r>
      <w:r w:rsidR="00165414">
        <w:rPr>
          <w:rFonts w:ascii="Cambria" w:hAnsi="Cambria" w:cs="Cambria"/>
          <w:b/>
          <w:sz w:val="24"/>
          <w:szCs w:val="24"/>
        </w:rPr>
        <w:t>a</w:t>
      </w:r>
    </w:p>
    <w:p w14:paraId="492D0C44" w14:textId="77777777" w:rsidR="004142AD" w:rsidRDefault="004142AD">
      <w:pPr>
        <w:pStyle w:val="p2"/>
        <w:spacing w:line="276" w:lineRule="auto"/>
        <w:jc w:val="center"/>
        <w:rPr>
          <w:rFonts w:ascii="Cambria" w:hAnsi="Cambria" w:cs="Cambria"/>
          <w:sz w:val="24"/>
          <w:szCs w:val="24"/>
        </w:rPr>
      </w:pPr>
      <w:r>
        <w:rPr>
          <w:rFonts w:ascii="Cambria" w:hAnsi="Cambria" w:cs="Cambria"/>
          <w:b/>
          <w:sz w:val="24"/>
          <w:szCs w:val="24"/>
        </w:rPr>
        <w:t>Przelew wierzytelności</w:t>
      </w:r>
    </w:p>
    <w:p w14:paraId="603C7201" w14:textId="77777777" w:rsidR="004142AD" w:rsidRDefault="004142AD">
      <w:pPr>
        <w:pStyle w:val="p2"/>
        <w:spacing w:line="276" w:lineRule="auto"/>
        <w:jc w:val="both"/>
        <w:rPr>
          <w:rFonts w:ascii="Cambria" w:hAnsi="Cambria" w:cs="Cambria"/>
          <w:b/>
          <w:sz w:val="24"/>
          <w:szCs w:val="24"/>
        </w:rPr>
      </w:pPr>
      <w:r>
        <w:rPr>
          <w:rFonts w:ascii="Cambria" w:hAnsi="Cambria" w:cs="Cambria"/>
          <w:sz w:val="24"/>
          <w:szCs w:val="24"/>
        </w:rPr>
        <w:t>Wykonawca nie może przenieść wierzytelności wynikających z niniejszej umowy na osobę trzecią bez uprzedniej zgody Zamawiającego,</w:t>
      </w:r>
      <w:r>
        <w:rPr>
          <w:rFonts w:ascii="Cambria" w:hAnsi="Cambria" w:cs="Cambria"/>
          <w:iCs/>
          <w:sz w:val="24"/>
          <w:szCs w:val="24"/>
        </w:rPr>
        <w:t xml:space="preserve"> wyrażonej w formie pisemnej pod rygorem nieważności</w:t>
      </w:r>
      <w:r>
        <w:rPr>
          <w:rFonts w:ascii="Cambria" w:hAnsi="Cambria" w:cs="Cambria"/>
          <w:sz w:val="24"/>
          <w:szCs w:val="24"/>
        </w:rPr>
        <w:t>.</w:t>
      </w:r>
      <w:bookmarkStart w:id="8" w:name="Bookmark6"/>
      <w:r>
        <w:rPr>
          <w:rFonts w:ascii="Cambria" w:hAnsi="Cambria" w:cs="Cambria"/>
          <w:sz w:val="24"/>
          <w:szCs w:val="24"/>
        </w:rPr>
        <w:t xml:space="preserve"> Cesja lub czynność wywołująca podobne skutki, dokonane bez pisemnej zgody Zamawiającego są względem Zamawiającego bezskuteczne</w:t>
      </w:r>
      <w:bookmarkEnd w:id="8"/>
    </w:p>
    <w:p w14:paraId="09EE8062" w14:textId="77777777" w:rsidR="004142AD" w:rsidRDefault="004142AD">
      <w:pPr>
        <w:pStyle w:val="p2"/>
        <w:spacing w:line="276" w:lineRule="auto"/>
        <w:jc w:val="center"/>
        <w:rPr>
          <w:rFonts w:ascii="Cambria" w:hAnsi="Cambria" w:cs="Cambria"/>
          <w:b/>
          <w:sz w:val="24"/>
          <w:szCs w:val="24"/>
        </w:rPr>
      </w:pPr>
    </w:p>
    <w:p w14:paraId="1DBFF849" w14:textId="77777777" w:rsidR="004142AD" w:rsidRDefault="004142AD">
      <w:pPr>
        <w:pStyle w:val="p2"/>
        <w:spacing w:line="276" w:lineRule="auto"/>
        <w:jc w:val="center"/>
        <w:rPr>
          <w:rFonts w:ascii="Cambria" w:hAnsi="Cambria" w:cs="Cambria"/>
          <w:b/>
          <w:sz w:val="24"/>
          <w:szCs w:val="24"/>
        </w:rPr>
      </w:pPr>
      <w:r>
        <w:rPr>
          <w:rFonts w:ascii="Cambria" w:hAnsi="Cambria" w:cs="Cambria"/>
          <w:b/>
          <w:sz w:val="24"/>
          <w:szCs w:val="24"/>
        </w:rPr>
        <w:t>§ 11</w:t>
      </w:r>
    </w:p>
    <w:p w14:paraId="68A4C356" w14:textId="77777777" w:rsidR="004142AD" w:rsidRDefault="004142AD">
      <w:pPr>
        <w:pStyle w:val="p2"/>
        <w:spacing w:line="276" w:lineRule="auto"/>
        <w:jc w:val="center"/>
        <w:rPr>
          <w:rFonts w:ascii="Cambria" w:hAnsi="Cambria" w:cs="Cambria"/>
          <w:sz w:val="24"/>
          <w:szCs w:val="24"/>
        </w:rPr>
      </w:pPr>
      <w:r>
        <w:rPr>
          <w:rFonts w:ascii="Cambria" w:hAnsi="Cambria" w:cs="Cambria"/>
          <w:b/>
          <w:sz w:val="24"/>
          <w:szCs w:val="24"/>
        </w:rPr>
        <w:t>Poufność informacji</w:t>
      </w:r>
    </w:p>
    <w:p w14:paraId="13E6AAA3" w14:textId="77777777" w:rsidR="004142AD" w:rsidRDefault="004142AD">
      <w:pPr>
        <w:pStyle w:val="p2"/>
        <w:numPr>
          <w:ilvl w:val="2"/>
          <w:numId w:val="1"/>
        </w:numPr>
        <w:spacing w:line="276" w:lineRule="auto"/>
        <w:ind w:left="426" w:hanging="426"/>
        <w:jc w:val="both"/>
        <w:rPr>
          <w:rFonts w:ascii="Cambria" w:hAnsi="Cambria" w:cs="Cambria"/>
          <w:sz w:val="24"/>
          <w:szCs w:val="24"/>
        </w:rPr>
      </w:pPr>
      <w:r>
        <w:rPr>
          <w:rFonts w:ascii="Cambria" w:hAnsi="Cambria" w:cs="Cambria"/>
          <w:sz w:val="24"/>
          <w:szCs w:val="24"/>
        </w:rPr>
        <w:t>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w:t>
      </w:r>
    </w:p>
    <w:p w14:paraId="132CF460" w14:textId="77777777" w:rsidR="004142AD" w:rsidRDefault="004142AD">
      <w:pPr>
        <w:pStyle w:val="p2"/>
        <w:numPr>
          <w:ilvl w:val="2"/>
          <w:numId w:val="1"/>
        </w:numPr>
        <w:spacing w:line="276" w:lineRule="auto"/>
        <w:ind w:left="426" w:hanging="426"/>
        <w:jc w:val="both"/>
        <w:rPr>
          <w:rFonts w:ascii="Cambria" w:hAnsi="Cambria" w:cs="Cambria"/>
          <w:sz w:val="24"/>
          <w:szCs w:val="24"/>
        </w:rPr>
      </w:pPr>
      <w:r>
        <w:rPr>
          <w:rFonts w:ascii="Cambria" w:hAnsi="Cambria" w:cs="Cambria"/>
          <w:sz w:val="24"/>
          <w:szCs w:val="24"/>
        </w:rPr>
        <w:t>Obowiązku zachowania poufności, o którym mowa w ust. 1, nie stosuje się do danych i informacji:</w:t>
      </w:r>
    </w:p>
    <w:p w14:paraId="3EA7D374" w14:textId="77777777" w:rsidR="004142AD" w:rsidRDefault="004142AD">
      <w:pPr>
        <w:pStyle w:val="p2"/>
        <w:numPr>
          <w:ilvl w:val="1"/>
          <w:numId w:val="15"/>
        </w:numPr>
        <w:tabs>
          <w:tab w:val="left" w:pos="851"/>
        </w:tabs>
        <w:spacing w:line="276" w:lineRule="auto"/>
        <w:ind w:left="851" w:hanging="425"/>
        <w:jc w:val="both"/>
        <w:rPr>
          <w:rFonts w:ascii="Cambria" w:hAnsi="Cambria" w:cs="Cambria"/>
          <w:sz w:val="24"/>
          <w:szCs w:val="24"/>
        </w:rPr>
      </w:pPr>
      <w:r>
        <w:rPr>
          <w:rFonts w:ascii="Cambria" w:hAnsi="Cambria" w:cs="Cambria"/>
          <w:sz w:val="24"/>
          <w:szCs w:val="24"/>
        </w:rPr>
        <w:t>dostępnych publicznie;</w:t>
      </w:r>
    </w:p>
    <w:p w14:paraId="4767D50B" w14:textId="77777777" w:rsidR="004142AD" w:rsidRDefault="004142AD">
      <w:pPr>
        <w:pStyle w:val="p2"/>
        <w:numPr>
          <w:ilvl w:val="1"/>
          <w:numId w:val="15"/>
        </w:numPr>
        <w:tabs>
          <w:tab w:val="left" w:pos="851"/>
        </w:tabs>
        <w:spacing w:line="276" w:lineRule="auto"/>
        <w:ind w:left="851" w:hanging="425"/>
        <w:jc w:val="both"/>
        <w:rPr>
          <w:rFonts w:ascii="Cambria" w:hAnsi="Cambria" w:cs="Cambria"/>
          <w:sz w:val="24"/>
          <w:szCs w:val="24"/>
        </w:rPr>
      </w:pPr>
      <w:r>
        <w:rPr>
          <w:rFonts w:ascii="Cambria" w:hAnsi="Cambria" w:cs="Cambria"/>
          <w:sz w:val="24"/>
          <w:szCs w:val="24"/>
        </w:rPr>
        <w:t>otrzymanych przez Wykonawcę zgodnie z przepisami prawa powszechnie obowiązującego, od osoby trzeciej bez obowiązku zachowania poufności;</w:t>
      </w:r>
    </w:p>
    <w:p w14:paraId="7564E0E8" w14:textId="77777777" w:rsidR="004142AD" w:rsidRDefault="004142AD">
      <w:pPr>
        <w:pStyle w:val="p2"/>
        <w:numPr>
          <w:ilvl w:val="1"/>
          <w:numId w:val="15"/>
        </w:numPr>
        <w:tabs>
          <w:tab w:val="left" w:pos="851"/>
        </w:tabs>
        <w:spacing w:line="276" w:lineRule="auto"/>
        <w:ind w:left="851" w:hanging="425"/>
        <w:jc w:val="both"/>
        <w:rPr>
          <w:rFonts w:ascii="Cambria" w:hAnsi="Cambria" w:cs="Cambria"/>
          <w:sz w:val="24"/>
          <w:szCs w:val="24"/>
        </w:rPr>
      </w:pPr>
      <w:r>
        <w:rPr>
          <w:rFonts w:ascii="Cambria" w:hAnsi="Cambria" w:cs="Cambria"/>
          <w:sz w:val="24"/>
          <w:szCs w:val="24"/>
        </w:rPr>
        <w:t>które w momencie ich przekazania przez Zamawiającego były już znane Wykonawcy bez obowiązku zachowania poufności;</w:t>
      </w:r>
    </w:p>
    <w:p w14:paraId="3A152349" w14:textId="77777777" w:rsidR="004142AD" w:rsidRDefault="004142AD">
      <w:pPr>
        <w:pStyle w:val="p2"/>
        <w:numPr>
          <w:ilvl w:val="1"/>
          <w:numId w:val="15"/>
        </w:numPr>
        <w:tabs>
          <w:tab w:val="left" w:pos="851"/>
        </w:tabs>
        <w:spacing w:line="276" w:lineRule="auto"/>
        <w:ind w:left="851" w:hanging="425"/>
        <w:jc w:val="both"/>
        <w:rPr>
          <w:rFonts w:ascii="Cambria" w:hAnsi="Cambria" w:cs="Cambria"/>
          <w:sz w:val="24"/>
          <w:szCs w:val="24"/>
        </w:rPr>
      </w:pPr>
      <w:r>
        <w:rPr>
          <w:rFonts w:ascii="Cambria" w:hAnsi="Cambria" w:cs="Cambria"/>
          <w:sz w:val="24"/>
          <w:szCs w:val="24"/>
        </w:rPr>
        <w:t>w stosunku do których Wykonawca uzyskał pisemną zgodę Zamawiającego na ich ujawnienie.</w:t>
      </w:r>
    </w:p>
    <w:p w14:paraId="57F77CDD" w14:textId="77777777" w:rsidR="004142AD" w:rsidRDefault="004142AD">
      <w:pPr>
        <w:pStyle w:val="p2"/>
        <w:numPr>
          <w:ilvl w:val="2"/>
          <w:numId w:val="1"/>
        </w:numPr>
        <w:spacing w:line="276" w:lineRule="auto"/>
        <w:ind w:left="426" w:hanging="426"/>
        <w:jc w:val="both"/>
        <w:rPr>
          <w:rFonts w:ascii="Cambria" w:hAnsi="Cambria" w:cs="Cambria"/>
          <w:sz w:val="24"/>
          <w:szCs w:val="24"/>
        </w:rPr>
      </w:pPr>
      <w:r>
        <w:rPr>
          <w:rFonts w:ascii="Cambria" w:hAnsi="Cambria" w:cs="Cambria"/>
          <w:sz w:val="24"/>
          <w:szCs w:val="24"/>
        </w:rPr>
        <w:t>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14:paraId="4C7DFFDA" w14:textId="77777777" w:rsidR="004142AD" w:rsidRDefault="004142AD">
      <w:pPr>
        <w:pStyle w:val="p2"/>
        <w:numPr>
          <w:ilvl w:val="2"/>
          <w:numId w:val="1"/>
        </w:numPr>
        <w:spacing w:line="276" w:lineRule="auto"/>
        <w:ind w:left="426" w:hanging="426"/>
        <w:jc w:val="both"/>
        <w:rPr>
          <w:rFonts w:ascii="Cambria" w:hAnsi="Cambria" w:cs="Cambria"/>
          <w:sz w:val="24"/>
          <w:szCs w:val="24"/>
        </w:rPr>
      </w:pPr>
      <w:r>
        <w:rPr>
          <w:rFonts w:ascii="Cambria" w:hAnsi="Cambria" w:cs="Cambria"/>
          <w:sz w:val="24"/>
          <w:szCs w:val="24"/>
        </w:rPr>
        <w:t>Wykonawca zobowiązuje się do:</w:t>
      </w:r>
    </w:p>
    <w:p w14:paraId="18CD38AC" w14:textId="77777777" w:rsidR="004142AD" w:rsidRDefault="004142AD">
      <w:pPr>
        <w:pStyle w:val="p2"/>
        <w:numPr>
          <w:ilvl w:val="1"/>
          <w:numId w:val="5"/>
        </w:numPr>
        <w:tabs>
          <w:tab w:val="left" w:pos="851"/>
        </w:tabs>
        <w:spacing w:line="276" w:lineRule="auto"/>
        <w:ind w:left="851" w:hanging="425"/>
        <w:jc w:val="both"/>
        <w:rPr>
          <w:rFonts w:ascii="Cambria" w:hAnsi="Cambria" w:cs="Cambria"/>
          <w:sz w:val="24"/>
          <w:szCs w:val="24"/>
        </w:rPr>
      </w:pPr>
      <w:r>
        <w:rPr>
          <w:rFonts w:ascii="Cambria" w:hAnsi="Cambria" w:cs="Cambria"/>
          <w:sz w:val="24"/>
          <w:szCs w:val="24"/>
        </w:rPr>
        <w:t>dołożenia właściwych starań w celu zabezpieczenia Informacji Poufnych przed ich utratą, zniekształceniem oraz</w:t>
      </w:r>
    </w:p>
    <w:p w14:paraId="1403D63C" w14:textId="77777777" w:rsidR="004142AD" w:rsidRDefault="004142AD">
      <w:pPr>
        <w:pStyle w:val="p2"/>
        <w:numPr>
          <w:ilvl w:val="1"/>
          <w:numId w:val="5"/>
        </w:numPr>
        <w:tabs>
          <w:tab w:val="left" w:pos="851"/>
        </w:tabs>
        <w:spacing w:line="276" w:lineRule="auto"/>
        <w:ind w:left="851" w:hanging="425"/>
        <w:jc w:val="both"/>
        <w:rPr>
          <w:rFonts w:ascii="Cambria" w:hAnsi="Cambria" w:cs="Cambria"/>
          <w:sz w:val="24"/>
          <w:szCs w:val="24"/>
        </w:rPr>
      </w:pPr>
      <w:r>
        <w:rPr>
          <w:rFonts w:ascii="Cambria" w:hAnsi="Cambria" w:cs="Cambria"/>
          <w:sz w:val="24"/>
          <w:szCs w:val="24"/>
        </w:rPr>
        <w:t>dostępem nieupoważnionych osób trzecich;</w:t>
      </w:r>
    </w:p>
    <w:p w14:paraId="723E74AA" w14:textId="77777777" w:rsidR="004142AD" w:rsidRDefault="004142AD">
      <w:pPr>
        <w:pStyle w:val="p2"/>
        <w:numPr>
          <w:ilvl w:val="1"/>
          <w:numId w:val="5"/>
        </w:numPr>
        <w:tabs>
          <w:tab w:val="left" w:pos="851"/>
        </w:tabs>
        <w:spacing w:line="276" w:lineRule="auto"/>
        <w:ind w:left="851" w:hanging="425"/>
        <w:jc w:val="both"/>
        <w:rPr>
          <w:rFonts w:ascii="Cambria" w:hAnsi="Cambria" w:cs="Cambria"/>
          <w:sz w:val="24"/>
          <w:szCs w:val="24"/>
        </w:rPr>
      </w:pPr>
      <w:r>
        <w:rPr>
          <w:rFonts w:ascii="Cambria" w:hAnsi="Cambria" w:cs="Cambria"/>
          <w:sz w:val="24"/>
          <w:szCs w:val="24"/>
        </w:rPr>
        <w:t>niewykorzystywania Informacji Poufnych w celach innych niż wykonanie umowy.</w:t>
      </w:r>
    </w:p>
    <w:p w14:paraId="610E98CA" w14:textId="77777777" w:rsidR="004142AD" w:rsidRDefault="004142AD">
      <w:pPr>
        <w:pStyle w:val="p2"/>
        <w:numPr>
          <w:ilvl w:val="2"/>
          <w:numId w:val="1"/>
        </w:numPr>
        <w:spacing w:line="276" w:lineRule="auto"/>
        <w:ind w:left="426" w:hanging="426"/>
        <w:jc w:val="both"/>
        <w:rPr>
          <w:rFonts w:ascii="Cambria" w:hAnsi="Cambria" w:cs="Cambria"/>
          <w:sz w:val="24"/>
          <w:szCs w:val="24"/>
        </w:rPr>
      </w:pPr>
      <w:r>
        <w:rPr>
          <w:rFonts w:ascii="Cambria" w:hAnsi="Cambria" w:cs="Cambria"/>
          <w:sz w:val="24"/>
          <w:szCs w:val="24"/>
        </w:rPr>
        <w:t>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0808611E" w14:textId="77777777" w:rsidR="004142AD" w:rsidRDefault="004142AD">
      <w:pPr>
        <w:pStyle w:val="p2"/>
        <w:numPr>
          <w:ilvl w:val="2"/>
          <w:numId w:val="1"/>
        </w:numPr>
        <w:spacing w:line="276" w:lineRule="auto"/>
        <w:ind w:left="426" w:hanging="426"/>
        <w:jc w:val="both"/>
        <w:rPr>
          <w:rFonts w:ascii="Cambria" w:hAnsi="Cambria" w:cs="Cambria"/>
          <w:sz w:val="24"/>
          <w:szCs w:val="24"/>
        </w:rPr>
      </w:pPr>
      <w:r>
        <w:rPr>
          <w:rFonts w:ascii="Cambria" w:hAnsi="Cambria" w:cs="Cambria"/>
          <w:sz w:val="24"/>
          <w:szCs w:val="24"/>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4482664F" w14:textId="77777777" w:rsidR="004142AD" w:rsidRDefault="004142AD">
      <w:pPr>
        <w:pStyle w:val="p2"/>
        <w:numPr>
          <w:ilvl w:val="2"/>
          <w:numId w:val="1"/>
        </w:numPr>
        <w:spacing w:line="276" w:lineRule="auto"/>
        <w:ind w:left="426" w:hanging="426"/>
        <w:jc w:val="both"/>
        <w:rPr>
          <w:rFonts w:ascii="Cambria" w:hAnsi="Cambria" w:cs="Cambria"/>
          <w:sz w:val="24"/>
          <w:szCs w:val="24"/>
        </w:rPr>
      </w:pPr>
      <w:r>
        <w:rPr>
          <w:rFonts w:ascii="Cambria" w:hAnsi="Cambria" w:cs="Cambria"/>
          <w:sz w:val="24"/>
          <w:szCs w:val="24"/>
        </w:rPr>
        <w:t>Po wykonaniu umowy oraz w przypadku rozwiązania umowy przez którąkolwiek ze Stron, Wykonawca bezzwłocznie zwróci Zamawiającemu lub komisyjnie zniszczy wszelkie Informacje Poufne.</w:t>
      </w:r>
    </w:p>
    <w:p w14:paraId="599BB732" w14:textId="77777777" w:rsidR="004142AD" w:rsidRDefault="004142AD">
      <w:pPr>
        <w:pStyle w:val="p2"/>
        <w:numPr>
          <w:ilvl w:val="2"/>
          <w:numId w:val="1"/>
        </w:numPr>
        <w:spacing w:line="276" w:lineRule="auto"/>
        <w:ind w:left="426" w:hanging="426"/>
        <w:jc w:val="both"/>
        <w:rPr>
          <w:rFonts w:ascii="Cambria" w:hAnsi="Cambria" w:cs="Cambria"/>
          <w:sz w:val="10"/>
          <w:szCs w:val="10"/>
        </w:rPr>
      </w:pPr>
      <w:r>
        <w:rPr>
          <w:rFonts w:ascii="Cambria" w:hAnsi="Cambria" w:cs="Cambria"/>
          <w:sz w:val="24"/>
          <w:szCs w:val="24"/>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45CFD27B" w14:textId="77777777" w:rsidR="004142AD" w:rsidRDefault="004142AD">
      <w:pPr>
        <w:pStyle w:val="p2"/>
        <w:spacing w:line="276" w:lineRule="auto"/>
        <w:ind w:left="426"/>
        <w:jc w:val="both"/>
        <w:rPr>
          <w:rFonts w:ascii="Cambria" w:hAnsi="Cambria" w:cs="Cambria"/>
          <w:sz w:val="10"/>
          <w:szCs w:val="10"/>
        </w:rPr>
      </w:pPr>
    </w:p>
    <w:p w14:paraId="50CA7FF1" w14:textId="77777777" w:rsidR="004142AD" w:rsidRDefault="004142AD">
      <w:pPr>
        <w:pStyle w:val="p2"/>
        <w:spacing w:line="276" w:lineRule="auto"/>
        <w:ind w:left="360"/>
        <w:jc w:val="center"/>
        <w:rPr>
          <w:rFonts w:ascii="Cambria" w:hAnsi="Cambria" w:cs="Cambria"/>
          <w:b/>
          <w:bCs/>
          <w:sz w:val="24"/>
          <w:szCs w:val="24"/>
        </w:rPr>
      </w:pPr>
      <w:r>
        <w:rPr>
          <w:rFonts w:ascii="Cambria" w:hAnsi="Cambria" w:cs="Cambria"/>
          <w:b/>
          <w:sz w:val="24"/>
          <w:szCs w:val="24"/>
        </w:rPr>
        <w:t>§ 12</w:t>
      </w:r>
    </w:p>
    <w:p w14:paraId="039B106E" w14:textId="77777777" w:rsidR="004142AD" w:rsidRDefault="004142AD">
      <w:pPr>
        <w:suppressAutoHyphens w:val="0"/>
        <w:spacing w:after="0"/>
        <w:ind w:left="360"/>
        <w:jc w:val="center"/>
        <w:rPr>
          <w:rFonts w:ascii="Cambria" w:hAnsi="Cambria"/>
        </w:rPr>
      </w:pPr>
      <w:r>
        <w:rPr>
          <w:rFonts w:ascii="Cambria" w:hAnsi="Cambria" w:cs="Cambria"/>
          <w:b/>
          <w:bCs/>
          <w:sz w:val="24"/>
          <w:szCs w:val="24"/>
        </w:rPr>
        <w:t xml:space="preserve">Prawa autorskie </w:t>
      </w:r>
    </w:p>
    <w:p w14:paraId="6ED1F133" w14:textId="77777777" w:rsidR="004142AD" w:rsidRDefault="004142AD">
      <w:pPr>
        <w:pStyle w:val="Akapitzlist1"/>
        <w:numPr>
          <w:ilvl w:val="0"/>
          <w:numId w:val="33"/>
        </w:numPr>
        <w:spacing w:line="276" w:lineRule="auto"/>
        <w:ind w:left="426" w:hanging="426"/>
        <w:jc w:val="both"/>
        <w:rPr>
          <w:rFonts w:ascii="Cambria" w:hAnsi="Cambria"/>
        </w:rPr>
      </w:pPr>
      <w:r>
        <w:rPr>
          <w:rFonts w:ascii="Cambria" w:hAnsi="Cambria"/>
        </w:rPr>
        <w:t>Wykonawca oświadcza, że korzystanie przez Zamawiającego z przedmiotu umowy zgodnie z niniejszą Umową nie narusza, ani nie będzie naruszać żadnych praw osób trzecich.</w:t>
      </w:r>
    </w:p>
    <w:p w14:paraId="071F15EF" w14:textId="77777777" w:rsidR="004142AD" w:rsidRDefault="004142AD">
      <w:pPr>
        <w:pStyle w:val="Akapitzlist1"/>
        <w:numPr>
          <w:ilvl w:val="0"/>
          <w:numId w:val="33"/>
        </w:numPr>
        <w:spacing w:line="276" w:lineRule="auto"/>
        <w:ind w:left="426" w:hanging="426"/>
        <w:jc w:val="both"/>
        <w:rPr>
          <w:rFonts w:ascii="Cambria" w:hAnsi="Cambria"/>
        </w:rPr>
      </w:pPr>
      <w:r>
        <w:rPr>
          <w:rFonts w:ascii="Cambria" w:hAnsi="Cambria"/>
        </w:rPr>
        <w:t xml:space="preserve">Wykonawca zobowiązuje się dostarczyć standardowe oprogramowanie zgodnie z wymaganiami Zamawiającego oraz wymaganiami niezbędnymi do poprawnego działania wyposażenia. </w:t>
      </w:r>
    </w:p>
    <w:p w14:paraId="4E993496" w14:textId="77777777" w:rsidR="004142AD" w:rsidRDefault="004142AD">
      <w:pPr>
        <w:pStyle w:val="Akapitzlist1"/>
        <w:numPr>
          <w:ilvl w:val="0"/>
          <w:numId w:val="33"/>
        </w:numPr>
        <w:spacing w:line="276" w:lineRule="auto"/>
        <w:ind w:left="426" w:hanging="426"/>
        <w:jc w:val="both"/>
        <w:rPr>
          <w:rFonts w:ascii="Cambria" w:hAnsi="Cambria"/>
        </w:rPr>
      </w:pPr>
      <w:r>
        <w:rPr>
          <w:rFonts w:ascii="Cambria" w:hAnsi="Cambria"/>
        </w:rPr>
        <w:t>Uprawnienia z licencji na korzystanie ze standardowego oprogramowania Zamawiający nabywa z chwilą jego odbioru przedmiotu zamówienia.</w:t>
      </w:r>
    </w:p>
    <w:p w14:paraId="66833243" w14:textId="77777777" w:rsidR="004142AD" w:rsidRDefault="004142AD">
      <w:pPr>
        <w:pStyle w:val="Akapitzlist1"/>
        <w:spacing w:line="276" w:lineRule="auto"/>
        <w:ind w:left="426"/>
        <w:jc w:val="both"/>
        <w:rPr>
          <w:rFonts w:ascii="Cambria" w:hAnsi="Cambria"/>
        </w:rPr>
      </w:pPr>
    </w:p>
    <w:p w14:paraId="522C1106" w14:textId="77777777" w:rsidR="004142AD" w:rsidRDefault="004142AD">
      <w:pPr>
        <w:spacing w:after="0"/>
        <w:jc w:val="center"/>
        <w:rPr>
          <w:rFonts w:ascii="Cambria" w:hAnsi="Cambria" w:cs="Cambria"/>
          <w:b/>
          <w:bCs/>
          <w:sz w:val="24"/>
          <w:szCs w:val="24"/>
        </w:rPr>
      </w:pPr>
      <w:r>
        <w:rPr>
          <w:rFonts w:ascii="Cambria" w:hAnsi="Cambria" w:cs="Cambria"/>
          <w:b/>
          <w:bCs/>
          <w:sz w:val="24"/>
          <w:szCs w:val="24"/>
        </w:rPr>
        <w:t>§ 13</w:t>
      </w:r>
    </w:p>
    <w:p w14:paraId="7F960777" w14:textId="77777777" w:rsidR="004142AD" w:rsidRDefault="004142AD">
      <w:pPr>
        <w:spacing w:after="0"/>
        <w:jc w:val="center"/>
        <w:rPr>
          <w:rFonts w:ascii="Cambria" w:hAnsi="Cambria" w:cs="Cambria"/>
          <w:sz w:val="24"/>
          <w:szCs w:val="24"/>
        </w:rPr>
      </w:pPr>
      <w:r>
        <w:rPr>
          <w:rFonts w:ascii="Cambria" w:hAnsi="Cambria" w:cs="Cambria"/>
          <w:b/>
          <w:bCs/>
          <w:sz w:val="24"/>
          <w:szCs w:val="24"/>
        </w:rPr>
        <w:t>Przechowywanie dokumentacji</w:t>
      </w:r>
    </w:p>
    <w:p w14:paraId="39A95CD6" w14:textId="77777777" w:rsidR="004142AD" w:rsidRDefault="004142AD">
      <w:pPr>
        <w:numPr>
          <w:ilvl w:val="0"/>
          <w:numId w:val="7"/>
        </w:numPr>
        <w:spacing w:after="0"/>
        <w:ind w:left="426" w:hanging="426"/>
        <w:jc w:val="both"/>
        <w:rPr>
          <w:rFonts w:ascii="Cambria" w:hAnsi="Cambria" w:cs="Cambria"/>
          <w:sz w:val="24"/>
          <w:szCs w:val="24"/>
        </w:rPr>
      </w:pPr>
      <w:r>
        <w:rPr>
          <w:rFonts w:ascii="Cambria" w:hAnsi="Cambria" w:cs="Cambria"/>
          <w:sz w:val="24"/>
          <w:szCs w:val="24"/>
        </w:rPr>
        <w:t>Zamawiający zastrzega sobie prawo do wglądu do dokumentów, w tym dokumentów finansowych Wykonawcy związanych z realizowanym przedmiotem zamówienia.</w:t>
      </w:r>
    </w:p>
    <w:p w14:paraId="315B5A48" w14:textId="23C4B30F" w:rsidR="004142AD" w:rsidRDefault="004142AD">
      <w:pPr>
        <w:pStyle w:val="Jasnasiatkaakcent31"/>
        <w:numPr>
          <w:ilvl w:val="0"/>
          <w:numId w:val="7"/>
        </w:numPr>
        <w:spacing w:after="0"/>
        <w:ind w:left="426" w:hanging="426"/>
        <w:jc w:val="both"/>
        <w:rPr>
          <w:rFonts w:ascii="Cambria" w:hAnsi="Cambria" w:cs="Cambria"/>
          <w:sz w:val="24"/>
          <w:szCs w:val="24"/>
        </w:rPr>
      </w:pPr>
      <w:r>
        <w:rPr>
          <w:rFonts w:ascii="Cambria" w:hAnsi="Cambria" w:cs="Cambria"/>
          <w:sz w:val="24"/>
          <w:szCs w:val="24"/>
        </w:rPr>
        <w:t xml:space="preserve">Wykonawca zobowiązuje się do przechowywania dokumentacji związanej </w:t>
      </w:r>
      <w:r>
        <w:rPr>
          <w:rFonts w:ascii="Cambria" w:hAnsi="Cambria" w:cs="Cambria"/>
          <w:sz w:val="24"/>
          <w:szCs w:val="24"/>
        </w:rPr>
        <w:br/>
        <w:t>z realizowanym przedmiotem zamówienia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zamówienia.</w:t>
      </w:r>
    </w:p>
    <w:p w14:paraId="18A33C26" w14:textId="77777777" w:rsidR="004142AD" w:rsidRDefault="004142AD">
      <w:pPr>
        <w:numPr>
          <w:ilvl w:val="0"/>
          <w:numId w:val="7"/>
        </w:numPr>
        <w:spacing w:after="0"/>
        <w:ind w:left="426" w:hanging="426"/>
        <w:jc w:val="both"/>
        <w:rPr>
          <w:rFonts w:ascii="Cambria" w:hAnsi="Cambria" w:cs="Cambria"/>
          <w:sz w:val="24"/>
          <w:szCs w:val="24"/>
        </w:rPr>
      </w:pPr>
      <w:r>
        <w:rPr>
          <w:rFonts w:ascii="Cambria" w:hAnsi="Cambria" w:cs="Cambria"/>
          <w:sz w:val="24"/>
          <w:szCs w:val="24"/>
        </w:rPr>
        <w:t>W przypadku konieczności przedłużenia terminów, o których mowa w ust. 2, Zamawiający powiadomi o tym pisemnie Wykonawcę przed upływem tych terminów.</w:t>
      </w:r>
    </w:p>
    <w:p w14:paraId="494735ED" w14:textId="77777777" w:rsidR="004142AD" w:rsidRDefault="004142AD">
      <w:pPr>
        <w:numPr>
          <w:ilvl w:val="0"/>
          <w:numId w:val="7"/>
        </w:numPr>
        <w:spacing w:after="0"/>
        <w:ind w:left="426" w:hanging="426"/>
        <w:jc w:val="both"/>
        <w:rPr>
          <w:rFonts w:ascii="Cambria" w:hAnsi="Cambria" w:cs="Cambria"/>
          <w:sz w:val="24"/>
          <w:szCs w:val="24"/>
        </w:rPr>
      </w:pPr>
      <w:r>
        <w:rPr>
          <w:rFonts w:ascii="Cambria" w:hAnsi="Cambria" w:cs="Cambria"/>
          <w:sz w:val="24"/>
          <w:szCs w:val="24"/>
        </w:rPr>
        <w:t xml:space="preserve">Obowiązek, o którym mowa w ust. 2 i 3 dotyczy całej korespondencji związanej </w:t>
      </w:r>
      <w:r>
        <w:rPr>
          <w:rFonts w:ascii="Cambria" w:hAnsi="Cambria" w:cs="Cambria"/>
          <w:sz w:val="24"/>
          <w:szCs w:val="24"/>
        </w:rPr>
        <w:br/>
        <w:t>z realizacją przedmiotu umowy, protokołów odbioru, dokumentacji z procesu inwestycyjnego.</w:t>
      </w:r>
    </w:p>
    <w:p w14:paraId="4BECA0CF" w14:textId="77777777" w:rsidR="004142AD" w:rsidRDefault="004142AD">
      <w:pPr>
        <w:numPr>
          <w:ilvl w:val="0"/>
          <w:numId w:val="7"/>
        </w:numPr>
        <w:spacing w:after="0"/>
        <w:ind w:left="426" w:hanging="426"/>
        <w:jc w:val="both"/>
        <w:rPr>
          <w:rFonts w:ascii="Cambria" w:hAnsi="Cambria" w:cs="Cambria"/>
          <w:sz w:val="24"/>
          <w:szCs w:val="24"/>
        </w:rPr>
      </w:pPr>
      <w:r>
        <w:rPr>
          <w:rFonts w:ascii="Cambria" w:hAnsi="Cambria" w:cs="Cambria"/>
          <w:sz w:val="24"/>
          <w:szCs w:val="24"/>
        </w:rPr>
        <w:t xml:space="preserve">Dokumentacja, o której mowa powyżej przechowywana jest w formie oryginałów albo kopii poświadczonych za zgodność z oryginałem przechowywanych </w:t>
      </w:r>
      <w:r>
        <w:rPr>
          <w:rFonts w:ascii="Cambria" w:hAnsi="Cambria" w:cs="Cambria"/>
          <w:sz w:val="24"/>
          <w:szCs w:val="24"/>
        </w:rPr>
        <w:br/>
        <w:t>na powszechnie uznawanych nośnikach danych.</w:t>
      </w:r>
    </w:p>
    <w:p w14:paraId="4FE20BA0" w14:textId="77777777" w:rsidR="004142AD" w:rsidRDefault="004142AD">
      <w:pPr>
        <w:numPr>
          <w:ilvl w:val="0"/>
          <w:numId w:val="7"/>
        </w:numPr>
        <w:spacing w:after="0"/>
        <w:ind w:left="426" w:hanging="426"/>
        <w:jc w:val="both"/>
        <w:rPr>
          <w:rFonts w:ascii="Cambria" w:hAnsi="Cambria" w:cs="Cambria"/>
          <w:b/>
          <w:sz w:val="24"/>
          <w:szCs w:val="24"/>
        </w:rPr>
      </w:pPr>
      <w:r>
        <w:rPr>
          <w:rFonts w:ascii="Cambria" w:hAnsi="Cambria" w:cs="Cambria"/>
          <w:sz w:val="24"/>
          <w:szCs w:val="24"/>
        </w:rPr>
        <w:t xml:space="preserve">W przypadku zmiany miejsca przechowywania dokumentów oraz w przypadku zawieszenia lub zaprzestania przez Wykonawcę działalności przed terminami, </w:t>
      </w:r>
      <w:r>
        <w:rPr>
          <w:rFonts w:ascii="Cambria" w:hAnsi="Cambria" w:cs="Cambria"/>
          <w:sz w:val="24"/>
          <w:szCs w:val="24"/>
        </w:rPr>
        <w:br/>
        <w:t xml:space="preserve">o którym mowa w ust. 2 lub 3, Wykonawca zobowiązuje się pisemnie poinformować Zamawiającego o miejscu przechowania dokumentów związanych z realizowanym przedmiotem zamówienia w terminie miesiąca przed zmianą tego miejsca. </w:t>
      </w:r>
    </w:p>
    <w:p w14:paraId="2DE4DE94" w14:textId="77777777" w:rsidR="004142AD" w:rsidRDefault="004142AD">
      <w:pPr>
        <w:spacing w:after="0"/>
        <w:jc w:val="center"/>
        <w:rPr>
          <w:rFonts w:ascii="Cambria" w:hAnsi="Cambria" w:cs="Cambria"/>
          <w:b/>
          <w:sz w:val="24"/>
          <w:szCs w:val="24"/>
        </w:rPr>
      </w:pPr>
    </w:p>
    <w:p w14:paraId="403BAB5B" w14:textId="77777777" w:rsidR="004142AD" w:rsidRDefault="004142AD">
      <w:pPr>
        <w:spacing w:after="0"/>
        <w:jc w:val="center"/>
        <w:rPr>
          <w:rFonts w:ascii="Cambria" w:eastAsia="Calibri" w:hAnsi="Cambria" w:cs="Cambria"/>
          <w:b/>
          <w:sz w:val="24"/>
          <w:szCs w:val="24"/>
        </w:rPr>
      </w:pPr>
      <w:bookmarkStart w:id="9" w:name="Bookmark7"/>
      <w:r>
        <w:rPr>
          <w:rFonts w:ascii="Cambria" w:hAnsi="Cambria" w:cs="Cambria"/>
          <w:b/>
          <w:sz w:val="24"/>
          <w:szCs w:val="24"/>
        </w:rPr>
        <w:t>§ 14</w:t>
      </w:r>
    </w:p>
    <w:p w14:paraId="4C29A8DC" w14:textId="77777777" w:rsidR="004142AD" w:rsidRDefault="004142AD">
      <w:pPr>
        <w:spacing w:after="0"/>
        <w:jc w:val="center"/>
        <w:rPr>
          <w:rFonts w:ascii="Cambria" w:hAnsi="Cambria" w:cs="Cambria"/>
          <w:sz w:val="24"/>
          <w:szCs w:val="24"/>
        </w:rPr>
      </w:pPr>
      <w:r>
        <w:rPr>
          <w:rFonts w:ascii="Cambria" w:eastAsia="Calibri" w:hAnsi="Cambria" w:cs="Cambria"/>
          <w:b/>
          <w:sz w:val="24"/>
          <w:szCs w:val="24"/>
        </w:rPr>
        <w:t xml:space="preserve">Ochrona danych osobowych </w:t>
      </w:r>
    </w:p>
    <w:p w14:paraId="753FE1DA" w14:textId="77777777" w:rsidR="004142AD" w:rsidRDefault="004142AD">
      <w:pPr>
        <w:pStyle w:val="redniasiatka1akcent21"/>
        <w:numPr>
          <w:ilvl w:val="0"/>
          <w:numId w:val="3"/>
        </w:numPr>
        <w:spacing w:before="0" w:after="0" w:line="276" w:lineRule="auto"/>
        <w:ind w:left="426" w:hanging="426"/>
        <w:rPr>
          <w:rFonts w:ascii="Cambria" w:hAnsi="Cambria" w:cs="Cambria"/>
          <w:sz w:val="24"/>
          <w:szCs w:val="24"/>
        </w:rPr>
      </w:pPr>
      <w:r>
        <w:rPr>
          <w:rFonts w:ascii="Cambria" w:hAnsi="Cambria" w:cs="Cambria"/>
          <w:sz w:val="24"/>
          <w:szCs w:val="24"/>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2EC8518C" w14:textId="77777777" w:rsidR="004142AD" w:rsidRDefault="004142AD">
      <w:pPr>
        <w:pStyle w:val="redniasiatka1akcent21"/>
        <w:numPr>
          <w:ilvl w:val="0"/>
          <w:numId w:val="3"/>
        </w:numPr>
        <w:spacing w:before="0" w:after="0" w:line="276" w:lineRule="auto"/>
        <w:ind w:left="426" w:hanging="426"/>
        <w:rPr>
          <w:rFonts w:ascii="Cambria" w:hAnsi="Cambria" w:cs="Cambria"/>
          <w:sz w:val="24"/>
          <w:szCs w:val="24"/>
        </w:rPr>
      </w:pPr>
      <w:r>
        <w:rPr>
          <w:rFonts w:ascii="Cambria" w:hAnsi="Cambria" w:cs="Cambria"/>
          <w:sz w:val="24"/>
          <w:szCs w:val="24"/>
        </w:rPr>
        <w:t>Zamawiający powierza Wykonawcy, w trybie art. 28 Rozporządzenia dane osobowe do przetwarzania, wyłącznie w celu wykonania przedmiotu niniejszej umowy.</w:t>
      </w:r>
    </w:p>
    <w:p w14:paraId="55ED2A52" w14:textId="77777777" w:rsidR="004142AD" w:rsidRDefault="004142AD">
      <w:pPr>
        <w:pStyle w:val="redniasiatka1akcent21"/>
        <w:numPr>
          <w:ilvl w:val="0"/>
          <w:numId w:val="3"/>
        </w:numPr>
        <w:spacing w:before="0" w:after="0" w:line="276" w:lineRule="auto"/>
        <w:ind w:left="426" w:hanging="426"/>
        <w:rPr>
          <w:rFonts w:ascii="Cambria" w:hAnsi="Cambria" w:cs="Cambria"/>
          <w:sz w:val="24"/>
          <w:szCs w:val="24"/>
        </w:rPr>
      </w:pPr>
      <w:r>
        <w:rPr>
          <w:rFonts w:ascii="Cambria" w:hAnsi="Cambria" w:cs="Cambria"/>
          <w:sz w:val="24"/>
          <w:szCs w:val="24"/>
        </w:rPr>
        <w:t>Wykonawca zobowiązuje się:</w:t>
      </w:r>
    </w:p>
    <w:p w14:paraId="067D6A0D" w14:textId="77777777" w:rsidR="004142AD" w:rsidRDefault="004142AD">
      <w:pPr>
        <w:pStyle w:val="redniasiatka1akcent21"/>
        <w:numPr>
          <w:ilvl w:val="1"/>
          <w:numId w:val="14"/>
        </w:numPr>
        <w:spacing w:before="0" w:after="0" w:line="276" w:lineRule="auto"/>
        <w:ind w:left="993" w:hanging="502"/>
        <w:rPr>
          <w:rFonts w:ascii="Cambria" w:hAnsi="Cambria" w:cs="Cambria"/>
          <w:sz w:val="24"/>
          <w:szCs w:val="24"/>
        </w:rPr>
      </w:pPr>
      <w:r>
        <w:rPr>
          <w:rFonts w:ascii="Cambria" w:hAnsi="Cambria" w:cs="Cambria"/>
          <w:sz w:val="24"/>
          <w:szCs w:val="24"/>
        </w:rPr>
        <w:t>przetwarzać powierzone mu dane osobowe zgodnie z niniejszą umową, Rozporządzeniem oraz z innymi przepisami prawa powszechnie obowiązującego, które chronią prawa osób, których dane dotyczą,</w:t>
      </w:r>
    </w:p>
    <w:p w14:paraId="145A3B88" w14:textId="77777777" w:rsidR="004142AD" w:rsidRDefault="004142AD">
      <w:pPr>
        <w:pStyle w:val="redniasiatka1akcent21"/>
        <w:numPr>
          <w:ilvl w:val="1"/>
          <w:numId w:val="14"/>
        </w:numPr>
        <w:spacing w:before="0" w:after="0" w:line="276" w:lineRule="auto"/>
        <w:ind w:left="993" w:hanging="502"/>
        <w:rPr>
          <w:rFonts w:ascii="Cambria" w:hAnsi="Cambria" w:cs="Cambria"/>
          <w:sz w:val="24"/>
          <w:szCs w:val="24"/>
        </w:rPr>
      </w:pPr>
      <w:r>
        <w:rPr>
          <w:rFonts w:ascii="Cambria" w:hAnsi="Cambria" w:cs="Cambria"/>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4AA9CD5" w14:textId="77777777" w:rsidR="004142AD" w:rsidRDefault="004142AD">
      <w:pPr>
        <w:pStyle w:val="redniasiatka1akcent21"/>
        <w:numPr>
          <w:ilvl w:val="1"/>
          <w:numId w:val="14"/>
        </w:numPr>
        <w:spacing w:before="0" w:after="0" w:line="276" w:lineRule="auto"/>
        <w:ind w:left="993" w:hanging="502"/>
        <w:rPr>
          <w:rFonts w:ascii="Cambria" w:hAnsi="Cambria" w:cs="Cambria"/>
          <w:sz w:val="24"/>
          <w:szCs w:val="24"/>
        </w:rPr>
      </w:pPr>
      <w:r>
        <w:rPr>
          <w:rFonts w:ascii="Cambria" w:hAnsi="Cambria" w:cs="Cambria"/>
          <w:sz w:val="24"/>
          <w:szCs w:val="24"/>
        </w:rPr>
        <w:t>dołożyć należytej staranności przy przetwarzaniu powierzonych danych osobowych,</w:t>
      </w:r>
    </w:p>
    <w:p w14:paraId="004F7BB6" w14:textId="77777777" w:rsidR="004142AD" w:rsidRDefault="004142AD">
      <w:pPr>
        <w:pStyle w:val="redniasiatka1akcent21"/>
        <w:numPr>
          <w:ilvl w:val="1"/>
          <w:numId w:val="14"/>
        </w:numPr>
        <w:spacing w:before="0" w:after="0" w:line="276" w:lineRule="auto"/>
        <w:ind w:left="993" w:hanging="502"/>
        <w:rPr>
          <w:rFonts w:ascii="Cambria" w:hAnsi="Cambria" w:cs="Cambria"/>
          <w:sz w:val="24"/>
          <w:szCs w:val="24"/>
        </w:rPr>
      </w:pPr>
      <w:r>
        <w:rPr>
          <w:rFonts w:ascii="Cambria" w:hAnsi="Cambria" w:cs="Cambria"/>
          <w:sz w:val="24"/>
          <w:szCs w:val="24"/>
        </w:rPr>
        <w:t>do nadania upoważnień do przetwarzania danych osobowych wszystkim osobom, które będą przetwarzały powierzone dane w celu realizacji niniejszej umowy,</w:t>
      </w:r>
    </w:p>
    <w:p w14:paraId="0449B0EA" w14:textId="77777777" w:rsidR="004142AD" w:rsidRDefault="004142AD">
      <w:pPr>
        <w:pStyle w:val="redniasiatka1akcent21"/>
        <w:numPr>
          <w:ilvl w:val="1"/>
          <w:numId w:val="14"/>
        </w:numPr>
        <w:spacing w:before="0" w:after="0" w:line="276" w:lineRule="auto"/>
        <w:ind w:left="993" w:hanging="502"/>
        <w:rPr>
          <w:rFonts w:ascii="Cambria" w:hAnsi="Cambria" w:cs="Cambria"/>
          <w:sz w:val="24"/>
          <w:szCs w:val="24"/>
        </w:rPr>
      </w:pPr>
      <w:r>
        <w:rPr>
          <w:rFonts w:ascii="Cambria" w:hAnsi="Cambria" w:cs="Cambria"/>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1A14B28A" w14:textId="77777777" w:rsidR="004142AD" w:rsidRDefault="004142AD">
      <w:pPr>
        <w:pStyle w:val="redniasiatka1akcent21"/>
        <w:numPr>
          <w:ilvl w:val="0"/>
          <w:numId w:val="3"/>
        </w:numPr>
        <w:tabs>
          <w:tab w:val="left" w:pos="426"/>
        </w:tabs>
        <w:spacing w:before="0" w:after="0" w:line="276" w:lineRule="auto"/>
        <w:ind w:left="426" w:hanging="426"/>
        <w:rPr>
          <w:rFonts w:ascii="Cambria" w:hAnsi="Cambria" w:cs="Cambria"/>
          <w:sz w:val="24"/>
          <w:szCs w:val="24"/>
        </w:rPr>
      </w:pPr>
      <w:r>
        <w:rPr>
          <w:rFonts w:ascii="Cambria" w:hAnsi="Cambria" w:cs="Cambria"/>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27121C75" w14:textId="77777777" w:rsidR="004142AD" w:rsidRDefault="004142AD">
      <w:pPr>
        <w:pStyle w:val="redniasiatka1akcent21"/>
        <w:numPr>
          <w:ilvl w:val="0"/>
          <w:numId w:val="3"/>
        </w:numPr>
        <w:tabs>
          <w:tab w:val="left" w:pos="426"/>
        </w:tabs>
        <w:spacing w:before="0" w:after="0" w:line="276" w:lineRule="auto"/>
        <w:ind w:left="426" w:hanging="426"/>
        <w:rPr>
          <w:rFonts w:ascii="Cambria" w:hAnsi="Cambria" w:cs="Cambria"/>
          <w:sz w:val="24"/>
          <w:szCs w:val="24"/>
        </w:rPr>
      </w:pPr>
      <w:r>
        <w:rPr>
          <w:rFonts w:ascii="Cambria" w:hAnsi="Cambria" w:cs="Cambria"/>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14:paraId="7CDA6A43" w14:textId="77777777" w:rsidR="004142AD" w:rsidRDefault="004142AD">
      <w:pPr>
        <w:pStyle w:val="redniasiatka1akcent21"/>
        <w:numPr>
          <w:ilvl w:val="0"/>
          <w:numId w:val="3"/>
        </w:numPr>
        <w:tabs>
          <w:tab w:val="left" w:pos="426"/>
        </w:tabs>
        <w:spacing w:before="0" w:after="0" w:line="276" w:lineRule="auto"/>
        <w:ind w:left="426" w:hanging="426"/>
        <w:rPr>
          <w:rFonts w:ascii="Cambria" w:hAnsi="Cambria" w:cs="Cambria"/>
          <w:sz w:val="24"/>
          <w:szCs w:val="24"/>
        </w:rPr>
      </w:pPr>
      <w:r>
        <w:rPr>
          <w:rFonts w:ascii="Cambria" w:hAnsi="Cambria" w:cs="Cambria"/>
          <w:sz w:val="24"/>
          <w:szCs w:val="24"/>
        </w:rPr>
        <w:t>Wykonawca, po stwierdzeniu naruszenia ochrony danych osobowych bez zbędnej zwłoki zgłasza je administratorowi, nie później niż w ciągu 72 godzin od stwierdzenia naruszenia.</w:t>
      </w:r>
    </w:p>
    <w:p w14:paraId="622B85E9" w14:textId="77777777" w:rsidR="004142AD" w:rsidRDefault="004142AD">
      <w:pPr>
        <w:pStyle w:val="redniasiatka1akcent21"/>
        <w:numPr>
          <w:ilvl w:val="0"/>
          <w:numId w:val="3"/>
        </w:numPr>
        <w:tabs>
          <w:tab w:val="left" w:pos="426"/>
        </w:tabs>
        <w:spacing w:before="0" w:after="0" w:line="276" w:lineRule="auto"/>
        <w:ind w:left="426" w:hanging="426"/>
        <w:rPr>
          <w:rFonts w:ascii="Cambria" w:hAnsi="Cambria" w:cs="Cambria"/>
          <w:sz w:val="24"/>
          <w:szCs w:val="24"/>
        </w:rPr>
      </w:pPr>
      <w:r>
        <w:rPr>
          <w:rFonts w:ascii="Cambria" w:hAnsi="Cambria" w:cs="Cambria"/>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3ABD1DBA" w14:textId="77777777" w:rsidR="004142AD" w:rsidRDefault="004142AD">
      <w:pPr>
        <w:pStyle w:val="redniasiatka1akcent21"/>
        <w:numPr>
          <w:ilvl w:val="0"/>
          <w:numId w:val="3"/>
        </w:numPr>
        <w:tabs>
          <w:tab w:val="left" w:pos="426"/>
        </w:tabs>
        <w:spacing w:before="0" w:after="0" w:line="276" w:lineRule="auto"/>
        <w:ind w:left="426" w:hanging="426"/>
        <w:rPr>
          <w:rFonts w:ascii="Cambria" w:hAnsi="Cambria" w:cs="Cambria"/>
          <w:sz w:val="24"/>
          <w:szCs w:val="24"/>
        </w:rPr>
      </w:pPr>
      <w:r>
        <w:rPr>
          <w:rFonts w:ascii="Cambria" w:hAnsi="Cambria" w:cs="Cambria"/>
          <w:sz w:val="24"/>
          <w:szCs w:val="24"/>
        </w:rPr>
        <w:t>Zamawiający realizować będzie prawo kontroli w godzinach pracy Wykonawcy informując o kontroli minimum 3 dni przed planowanym jej przeprowadzeniem.</w:t>
      </w:r>
    </w:p>
    <w:p w14:paraId="042A397F" w14:textId="77777777" w:rsidR="004142AD" w:rsidRDefault="004142AD">
      <w:pPr>
        <w:pStyle w:val="redniasiatka1akcent21"/>
        <w:numPr>
          <w:ilvl w:val="0"/>
          <w:numId w:val="3"/>
        </w:numPr>
        <w:tabs>
          <w:tab w:val="left" w:pos="426"/>
        </w:tabs>
        <w:spacing w:before="0" w:after="0" w:line="276" w:lineRule="auto"/>
        <w:ind w:left="426" w:hanging="426"/>
        <w:rPr>
          <w:rFonts w:ascii="Cambria" w:hAnsi="Cambria" w:cs="Cambria"/>
          <w:sz w:val="24"/>
          <w:szCs w:val="24"/>
        </w:rPr>
      </w:pPr>
      <w:r>
        <w:rPr>
          <w:rFonts w:ascii="Cambria" w:hAnsi="Cambria" w:cs="Cambria"/>
          <w:sz w:val="24"/>
          <w:szCs w:val="24"/>
        </w:rPr>
        <w:t xml:space="preserve">Wykonawca zobowiązuje się do usunięcia uchybień stwierdzonych podczas kontroli w terminie nie dłuższym niż 7 dni </w:t>
      </w:r>
    </w:p>
    <w:p w14:paraId="62EC7734" w14:textId="77777777" w:rsidR="004142AD" w:rsidRDefault="004142AD">
      <w:pPr>
        <w:pStyle w:val="redniasiatka1akcent21"/>
        <w:numPr>
          <w:ilvl w:val="0"/>
          <w:numId w:val="3"/>
        </w:numPr>
        <w:tabs>
          <w:tab w:val="left" w:pos="426"/>
        </w:tabs>
        <w:spacing w:before="0" w:after="0" w:line="276" w:lineRule="auto"/>
        <w:ind w:left="426" w:hanging="426"/>
        <w:rPr>
          <w:rFonts w:ascii="Cambria" w:hAnsi="Cambria" w:cs="Cambria"/>
          <w:sz w:val="24"/>
          <w:szCs w:val="24"/>
        </w:rPr>
      </w:pPr>
      <w:r>
        <w:rPr>
          <w:rFonts w:ascii="Cambria" w:hAnsi="Cambria" w:cs="Cambria"/>
          <w:sz w:val="24"/>
          <w:szCs w:val="24"/>
        </w:rPr>
        <w:t>Wykonawca udostępnia Zamawiającemu wszelkie informacje niezbędne do wykazania spełnienia obowiązków określonych w art. 28 Rozporządzenia.</w:t>
      </w:r>
    </w:p>
    <w:p w14:paraId="24A5FD54" w14:textId="77777777" w:rsidR="004142AD" w:rsidRDefault="004142AD">
      <w:pPr>
        <w:pStyle w:val="redniasiatka1akcent21"/>
        <w:numPr>
          <w:ilvl w:val="0"/>
          <w:numId w:val="3"/>
        </w:numPr>
        <w:tabs>
          <w:tab w:val="left" w:pos="426"/>
        </w:tabs>
        <w:spacing w:before="0" w:after="0" w:line="276" w:lineRule="auto"/>
        <w:ind w:left="426" w:hanging="426"/>
        <w:rPr>
          <w:rFonts w:ascii="Cambria" w:hAnsi="Cambria" w:cs="Cambria"/>
          <w:sz w:val="24"/>
          <w:szCs w:val="24"/>
        </w:rPr>
      </w:pPr>
      <w:r>
        <w:rPr>
          <w:rFonts w:ascii="Cambria" w:hAnsi="Cambria" w:cs="Cambria"/>
          <w:sz w:val="24"/>
          <w:szCs w:val="24"/>
        </w:rPr>
        <w:t xml:space="preserve">Wykonawca może powierzyć dane osobowe objęte niniejszą umową do dalszego przetwarzania podwykonawcom jedynie w celu wykonania umowy po uzyskaniu uprzedniej pisemnej zgody Zamawiającego.  </w:t>
      </w:r>
    </w:p>
    <w:p w14:paraId="0EF44786" w14:textId="77777777" w:rsidR="004142AD" w:rsidRDefault="004142AD">
      <w:pPr>
        <w:pStyle w:val="redniasiatka1akcent21"/>
        <w:numPr>
          <w:ilvl w:val="0"/>
          <w:numId w:val="3"/>
        </w:numPr>
        <w:tabs>
          <w:tab w:val="left" w:pos="426"/>
        </w:tabs>
        <w:spacing w:before="0" w:after="0" w:line="276" w:lineRule="auto"/>
        <w:ind w:left="426" w:hanging="426"/>
        <w:rPr>
          <w:rFonts w:ascii="Cambria" w:hAnsi="Cambria" w:cs="Cambria"/>
          <w:sz w:val="24"/>
          <w:szCs w:val="24"/>
        </w:rPr>
      </w:pPr>
      <w:r>
        <w:rPr>
          <w:rFonts w:ascii="Cambria" w:hAnsi="Cambria" w:cs="Cambria"/>
          <w:sz w:val="24"/>
          <w:szCs w:val="24"/>
        </w:rPr>
        <w:t xml:space="preserve">Podwykonawca, winien spełniać te same gwarancje i obowiązki jakie zostały nałożone na Wykonawcę. </w:t>
      </w:r>
    </w:p>
    <w:p w14:paraId="4C68A882" w14:textId="77777777" w:rsidR="004142AD" w:rsidRDefault="004142AD">
      <w:pPr>
        <w:pStyle w:val="redniasiatka1akcent21"/>
        <w:numPr>
          <w:ilvl w:val="0"/>
          <w:numId w:val="3"/>
        </w:numPr>
        <w:tabs>
          <w:tab w:val="left" w:pos="426"/>
        </w:tabs>
        <w:spacing w:before="0" w:after="0" w:line="276" w:lineRule="auto"/>
        <w:ind w:left="426" w:hanging="426"/>
        <w:rPr>
          <w:rFonts w:ascii="Cambria" w:hAnsi="Cambria" w:cs="Cambria"/>
          <w:sz w:val="24"/>
          <w:szCs w:val="24"/>
        </w:rPr>
      </w:pPr>
      <w:r>
        <w:rPr>
          <w:rFonts w:ascii="Cambria" w:hAnsi="Cambria" w:cs="Cambria"/>
          <w:sz w:val="24"/>
          <w:szCs w:val="24"/>
        </w:rPr>
        <w:t>Wykonawca ponosi pełną odpowiedzialność wobec Zamawiającego za działanie podwykonawcy w zakresie obowiązku ochrony danych.</w:t>
      </w:r>
    </w:p>
    <w:p w14:paraId="66157258" w14:textId="77777777" w:rsidR="004142AD" w:rsidRDefault="004142AD">
      <w:pPr>
        <w:pStyle w:val="redniasiatka1akcent21"/>
        <w:numPr>
          <w:ilvl w:val="0"/>
          <w:numId w:val="3"/>
        </w:numPr>
        <w:tabs>
          <w:tab w:val="left" w:pos="426"/>
        </w:tabs>
        <w:spacing w:before="0" w:after="0" w:line="276" w:lineRule="auto"/>
        <w:ind w:left="426" w:hanging="426"/>
        <w:rPr>
          <w:rFonts w:ascii="Cambria" w:hAnsi="Cambria" w:cs="Cambria"/>
          <w:sz w:val="24"/>
          <w:szCs w:val="24"/>
        </w:rPr>
      </w:pPr>
      <w:r>
        <w:rPr>
          <w:rFonts w:ascii="Cambria" w:hAnsi="Cambria" w:cs="Cambria"/>
          <w:sz w:val="24"/>
          <w:szCs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5FD0821E" w14:textId="77777777" w:rsidR="004142AD" w:rsidRDefault="004142AD">
      <w:pPr>
        <w:pStyle w:val="redniasiatka1akcent21"/>
        <w:numPr>
          <w:ilvl w:val="0"/>
          <w:numId w:val="3"/>
        </w:numPr>
        <w:tabs>
          <w:tab w:val="left" w:pos="426"/>
        </w:tabs>
        <w:spacing w:before="0" w:after="0" w:line="276" w:lineRule="auto"/>
        <w:ind w:left="426" w:hanging="426"/>
        <w:rPr>
          <w:rFonts w:ascii="Cambria" w:hAnsi="Cambria" w:cs="Cambria"/>
          <w:sz w:val="24"/>
          <w:szCs w:val="24"/>
        </w:rPr>
      </w:pPr>
      <w:r>
        <w:rPr>
          <w:rFonts w:ascii="Cambria" w:hAnsi="Cambria" w:cs="Cambria"/>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5D1CA52B" w14:textId="77777777" w:rsidR="004142AD" w:rsidRDefault="004142AD">
      <w:pPr>
        <w:pStyle w:val="redniasiatka1akcent21"/>
        <w:numPr>
          <w:ilvl w:val="0"/>
          <w:numId w:val="3"/>
        </w:numPr>
        <w:tabs>
          <w:tab w:val="left" w:pos="426"/>
        </w:tabs>
        <w:spacing w:before="0" w:after="0" w:line="276" w:lineRule="auto"/>
        <w:ind w:left="426" w:hanging="426"/>
        <w:rPr>
          <w:rFonts w:ascii="Cambria" w:hAnsi="Cambria" w:cs="Cambria"/>
          <w:sz w:val="24"/>
          <w:szCs w:val="24"/>
        </w:rPr>
      </w:pPr>
      <w:r>
        <w:rPr>
          <w:rFonts w:ascii="Cambria" w:hAnsi="Cambria" w:cs="Cambria"/>
          <w:sz w:val="24"/>
          <w:szCs w:val="24"/>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2EF94E85" w14:textId="77777777" w:rsidR="004142AD" w:rsidRDefault="004142AD">
      <w:pPr>
        <w:numPr>
          <w:ilvl w:val="0"/>
          <w:numId w:val="3"/>
        </w:numPr>
        <w:tabs>
          <w:tab w:val="left" w:pos="426"/>
        </w:tabs>
        <w:spacing w:after="0"/>
        <w:ind w:left="426" w:hanging="426"/>
        <w:jc w:val="both"/>
        <w:rPr>
          <w:rFonts w:ascii="Cambria" w:eastAsia="SimSun" w:hAnsi="Cambria" w:cs="Cambria"/>
          <w:sz w:val="24"/>
          <w:szCs w:val="24"/>
        </w:rPr>
      </w:pPr>
      <w:r>
        <w:rPr>
          <w:rFonts w:ascii="Cambria" w:eastAsia="SimSun" w:hAnsi="Cambria" w:cs="Cambria"/>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2D460D5F" w14:textId="77777777" w:rsidR="004142AD" w:rsidRDefault="004142AD">
      <w:pPr>
        <w:numPr>
          <w:ilvl w:val="0"/>
          <w:numId w:val="3"/>
        </w:numPr>
        <w:tabs>
          <w:tab w:val="left" w:pos="426"/>
        </w:tabs>
        <w:spacing w:after="0"/>
        <w:ind w:left="426" w:hanging="426"/>
        <w:jc w:val="both"/>
        <w:rPr>
          <w:rFonts w:ascii="Cambria" w:eastAsia="SimSun" w:hAnsi="Cambria" w:cs="Cambria"/>
          <w:sz w:val="24"/>
          <w:szCs w:val="24"/>
        </w:rPr>
      </w:pPr>
      <w:r>
        <w:rPr>
          <w:rFonts w:ascii="Cambria" w:eastAsia="SimSun" w:hAnsi="Cambria" w:cs="Cambria"/>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737BD32B" w14:textId="77777777" w:rsidR="004142AD" w:rsidRDefault="004142AD">
      <w:pPr>
        <w:numPr>
          <w:ilvl w:val="0"/>
          <w:numId w:val="3"/>
        </w:numPr>
        <w:tabs>
          <w:tab w:val="left" w:pos="426"/>
        </w:tabs>
        <w:spacing w:after="0"/>
        <w:ind w:left="426" w:hanging="426"/>
        <w:jc w:val="both"/>
        <w:rPr>
          <w:rFonts w:ascii="Cambria" w:hAnsi="Cambria"/>
          <w:b/>
          <w:sz w:val="24"/>
          <w:szCs w:val="24"/>
        </w:rPr>
      </w:pPr>
      <w:r>
        <w:rPr>
          <w:rFonts w:ascii="Cambria" w:eastAsia="SimSun" w:hAnsi="Cambria" w:cs="Cambria"/>
          <w:sz w:val="24"/>
          <w:szCs w:val="24"/>
        </w:rPr>
        <w:t>W sprawach nieuregulowanych niniejszym paragrafem, zastosowanie będą miały</w:t>
      </w:r>
      <w:r>
        <w:rPr>
          <w:rFonts w:ascii="Cambria" w:hAnsi="Cambria" w:cs="Cambria"/>
          <w:sz w:val="24"/>
          <w:szCs w:val="24"/>
        </w:rPr>
        <w:t xml:space="preserve"> przepisy Kodeksu cywilnego, rozporządzenia RODO, Ustawy o ochronie danych osobowych.</w:t>
      </w:r>
    </w:p>
    <w:bookmarkEnd w:id="9"/>
    <w:p w14:paraId="70611AC5" w14:textId="77777777" w:rsidR="004142AD" w:rsidRDefault="004142AD">
      <w:pPr>
        <w:spacing w:after="0"/>
        <w:jc w:val="center"/>
        <w:rPr>
          <w:rFonts w:ascii="Cambria" w:hAnsi="Cambria"/>
          <w:b/>
          <w:sz w:val="24"/>
          <w:szCs w:val="24"/>
        </w:rPr>
      </w:pPr>
      <w:r>
        <w:rPr>
          <w:rFonts w:ascii="Cambria" w:hAnsi="Cambria"/>
          <w:b/>
          <w:sz w:val="24"/>
          <w:szCs w:val="24"/>
        </w:rPr>
        <w:t>§ 15</w:t>
      </w:r>
    </w:p>
    <w:p w14:paraId="584CE509" w14:textId="77777777" w:rsidR="004142AD" w:rsidRDefault="004142AD">
      <w:pPr>
        <w:spacing w:after="0"/>
        <w:jc w:val="center"/>
        <w:rPr>
          <w:rFonts w:ascii="Cambria" w:hAnsi="Cambria"/>
          <w:sz w:val="24"/>
          <w:szCs w:val="24"/>
        </w:rPr>
      </w:pPr>
      <w:r>
        <w:rPr>
          <w:rFonts w:ascii="Cambria" w:hAnsi="Cambria"/>
          <w:b/>
          <w:sz w:val="24"/>
          <w:szCs w:val="24"/>
        </w:rPr>
        <w:t>Przedstawiciele stron</w:t>
      </w:r>
    </w:p>
    <w:p w14:paraId="18FB72A6" w14:textId="77777777" w:rsidR="004142AD" w:rsidRDefault="004142AD">
      <w:pPr>
        <w:numPr>
          <w:ilvl w:val="1"/>
          <w:numId w:val="19"/>
        </w:numPr>
        <w:suppressAutoHyphens w:val="0"/>
        <w:spacing w:after="0"/>
        <w:ind w:left="426" w:hanging="426"/>
        <w:rPr>
          <w:rFonts w:ascii="Cambria" w:hAnsi="Cambria"/>
          <w:sz w:val="24"/>
          <w:szCs w:val="24"/>
        </w:rPr>
      </w:pPr>
      <w:r>
        <w:rPr>
          <w:rFonts w:ascii="Cambria" w:hAnsi="Cambria"/>
          <w:sz w:val="24"/>
          <w:szCs w:val="24"/>
        </w:rPr>
        <w:t>Osobą upoważnioną do kontaktów:</w:t>
      </w:r>
    </w:p>
    <w:p w14:paraId="0169FEC2" w14:textId="77777777" w:rsidR="004142AD" w:rsidRDefault="004142AD">
      <w:pPr>
        <w:numPr>
          <w:ilvl w:val="0"/>
          <w:numId w:val="20"/>
        </w:numPr>
        <w:suppressAutoHyphens w:val="0"/>
        <w:spacing w:after="0"/>
        <w:ind w:left="709" w:hanging="283"/>
        <w:jc w:val="both"/>
        <w:rPr>
          <w:rFonts w:ascii="Cambria" w:hAnsi="Cambria"/>
          <w:b/>
          <w:sz w:val="24"/>
          <w:szCs w:val="24"/>
          <w:lang w:val="en-US"/>
        </w:rPr>
      </w:pPr>
      <w:r>
        <w:rPr>
          <w:rFonts w:ascii="Cambria" w:hAnsi="Cambria"/>
          <w:sz w:val="24"/>
          <w:szCs w:val="24"/>
        </w:rPr>
        <w:t>z Wykonawcą ze strony Zamawiającego jest:</w:t>
      </w:r>
    </w:p>
    <w:p w14:paraId="5A5F11A5" w14:textId="77777777" w:rsidR="004142AD" w:rsidRDefault="004142AD">
      <w:pPr>
        <w:numPr>
          <w:ilvl w:val="0"/>
          <w:numId w:val="21"/>
        </w:numPr>
        <w:suppressAutoHyphens w:val="0"/>
        <w:spacing w:after="0"/>
        <w:ind w:left="993" w:firstLine="0"/>
        <w:jc w:val="both"/>
        <w:rPr>
          <w:rFonts w:ascii="Cambria" w:hAnsi="Cambria"/>
          <w:sz w:val="24"/>
          <w:szCs w:val="24"/>
        </w:rPr>
      </w:pPr>
      <w:r>
        <w:rPr>
          <w:rFonts w:ascii="Cambria" w:hAnsi="Cambria"/>
          <w:b/>
          <w:sz w:val="24"/>
          <w:szCs w:val="24"/>
          <w:lang w:val="en-US"/>
        </w:rPr>
        <w:t>………..</w:t>
      </w:r>
      <w:r>
        <w:rPr>
          <w:rFonts w:ascii="Cambria" w:hAnsi="Cambria"/>
          <w:sz w:val="24"/>
          <w:szCs w:val="24"/>
          <w:lang w:val="en-US"/>
        </w:rPr>
        <w:t xml:space="preserve"> – …………; nr tel.: </w:t>
      </w:r>
      <w:r>
        <w:rPr>
          <w:rFonts w:ascii="Cambria" w:hAnsi="Cambria"/>
          <w:b/>
          <w:sz w:val="24"/>
          <w:szCs w:val="24"/>
          <w:lang w:val="en-US"/>
        </w:rPr>
        <w:t>………</w:t>
      </w:r>
      <w:r>
        <w:rPr>
          <w:rFonts w:ascii="Cambria" w:hAnsi="Cambria"/>
          <w:sz w:val="24"/>
          <w:szCs w:val="24"/>
          <w:lang w:val="en-US"/>
        </w:rPr>
        <w:t xml:space="preserve">; e-mail: </w:t>
      </w:r>
      <w:hyperlink r:id="rId8" w:history="1">
        <w:r>
          <w:rPr>
            <w:rStyle w:val="Hipercze"/>
            <w:rFonts w:ascii="Cambria" w:hAnsi="Cambria"/>
            <w:color w:val="00000A"/>
            <w:sz w:val="24"/>
            <w:szCs w:val="24"/>
            <w:lang w:val="en-US"/>
          </w:rPr>
          <w:t>……..</w:t>
        </w:r>
      </w:hyperlink>
      <w:r>
        <w:rPr>
          <w:rFonts w:ascii="Cambria" w:hAnsi="Cambria"/>
          <w:sz w:val="24"/>
          <w:szCs w:val="24"/>
          <w:lang w:val="en-US"/>
        </w:rPr>
        <w:t xml:space="preserve">; </w:t>
      </w:r>
    </w:p>
    <w:p w14:paraId="0C34D77D" w14:textId="77777777" w:rsidR="004142AD" w:rsidRDefault="004142AD">
      <w:pPr>
        <w:numPr>
          <w:ilvl w:val="0"/>
          <w:numId w:val="20"/>
        </w:numPr>
        <w:suppressAutoHyphens w:val="0"/>
        <w:spacing w:after="0"/>
        <w:ind w:left="709" w:hanging="283"/>
        <w:jc w:val="both"/>
        <w:rPr>
          <w:rFonts w:ascii="Cambria" w:hAnsi="Cambria"/>
          <w:sz w:val="24"/>
          <w:szCs w:val="24"/>
        </w:rPr>
      </w:pPr>
      <w:r>
        <w:rPr>
          <w:rFonts w:ascii="Cambria" w:hAnsi="Cambria"/>
          <w:sz w:val="24"/>
          <w:szCs w:val="24"/>
        </w:rPr>
        <w:t xml:space="preserve">z Zamawiającym ze strony Wykonawcy jest: </w:t>
      </w:r>
    </w:p>
    <w:p w14:paraId="623B8E9B" w14:textId="77777777" w:rsidR="004142AD" w:rsidRDefault="004142AD">
      <w:pPr>
        <w:numPr>
          <w:ilvl w:val="0"/>
          <w:numId w:val="22"/>
        </w:numPr>
        <w:suppressAutoHyphens w:val="0"/>
        <w:spacing w:after="0"/>
        <w:ind w:left="993" w:firstLine="0"/>
        <w:jc w:val="both"/>
        <w:rPr>
          <w:rFonts w:ascii="Cambria" w:hAnsi="Cambria" w:cs="Cambria"/>
          <w:b/>
          <w:sz w:val="24"/>
          <w:szCs w:val="24"/>
        </w:rPr>
      </w:pPr>
      <w:r>
        <w:rPr>
          <w:rFonts w:ascii="Cambria" w:hAnsi="Cambria"/>
          <w:sz w:val="24"/>
          <w:szCs w:val="24"/>
        </w:rPr>
        <w:t xml:space="preserve"> </w:t>
      </w:r>
      <w:r>
        <w:rPr>
          <w:rFonts w:ascii="Cambria" w:hAnsi="Cambria"/>
          <w:b/>
          <w:sz w:val="24"/>
          <w:szCs w:val="24"/>
        </w:rPr>
        <w:t>……………..</w:t>
      </w:r>
      <w:r>
        <w:rPr>
          <w:rFonts w:ascii="Cambria" w:hAnsi="Cambria"/>
          <w:sz w:val="24"/>
          <w:szCs w:val="24"/>
        </w:rPr>
        <w:t xml:space="preserve">; nr tel.: </w:t>
      </w:r>
      <w:r>
        <w:rPr>
          <w:rFonts w:ascii="Cambria" w:hAnsi="Cambria"/>
          <w:b/>
          <w:sz w:val="24"/>
          <w:szCs w:val="24"/>
        </w:rPr>
        <w:t xml:space="preserve">…………….., </w:t>
      </w:r>
      <w:r>
        <w:rPr>
          <w:rFonts w:ascii="Cambria" w:hAnsi="Cambria"/>
          <w:sz w:val="24"/>
          <w:szCs w:val="24"/>
        </w:rPr>
        <w:t>e-mail: ………….;</w:t>
      </w:r>
    </w:p>
    <w:p w14:paraId="21DAB2FE" w14:textId="77777777" w:rsidR="004142AD" w:rsidRDefault="004142AD">
      <w:pPr>
        <w:spacing w:after="0"/>
        <w:jc w:val="center"/>
        <w:rPr>
          <w:rFonts w:ascii="Cambria" w:hAnsi="Cambria" w:cs="Cambria"/>
          <w:b/>
          <w:sz w:val="24"/>
          <w:szCs w:val="24"/>
        </w:rPr>
      </w:pPr>
    </w:p>
    <w:p w14:paraId="5E117637" w14:textId="77777777" w:rsidR="004142AD" w:rsidRDefault="004142AD">
      <w:pPr>
        <w:spacing w:after="0"/>
        <w:jc w:val="center"/>
        <w:rPr>
          <w:rFonts w:ascii="Cambria" w:hAnsi="Cambria" w:cs="Cambria"/>
          <w:b/>
          <w:sz w:val="24"/>
          <w:szCs w:val="24"/>
        </w:rPr>
      </w:pPr>
      <w:r>
        <w:rPr>
          <w:rFonts w:ascii="Cambria" w:hAnsi="Cambria" w:cs="Cambria"/>
          <w:b/>
          <w:sz w:val="24"/>
          <w:szCs w:val="24"/>
        </w:rPr>
        <w:t>§ 16</w:t>
      </w:r>
    </w:p>
    <w:p w14:paraId="5EF101CE" w14:textId="77777777" w:rsidR="004142AD" w:rsidRDefault="004142AD">
      <w:pPr>
        <w:spacing w:after="0"/>
        <w:jc w:val="center"/>
        <w:rPr>
          <w:rFonts w:ascii="Cambria" w:hAnsi="Cambria" w:cs="Cambria"/>
          <w:sz w:val="24"/>
          <w:szCs w:val="24"/>
        </w:rPr>
      </w:pPr>
      <w:r>
        <w:rPr>
          <w:rFonts w:ascii="Cambria" w:hAnsi="Cambria" w:cs="Cambria"/>
          <w:b/>
          <w:sz w:val="24"/>
          <w:szCs w:val="24"/>
        </w:rPr>
        <w:t>Postanowienia końcowe</w:t>
      </w:r>
    </w:p>
    <w:p w14:paraId="5EDF3644" w14:textId="77777777" w:rsidR="004142AD" w:rsidRDefault="004142AD">
      <w:pPr>
        <w:numPr>
          <w:ilvl w:val="0"/>
          <w:numId w:val="6"/>
        </w:numPr>
        <w:spacing w:after="0"/>
        <w:ind w:left="426" w:hanging="426"/>
        <w:jc w:val="both"/>
        <w:rPr>
          <w:rFonts w:ascii="Cambria" w:hAnsi="Cambria" w:cs="Cambria"/>
          <w:sz w:val="24"/>
          <w:szCs w:val="24"/>
        </w:rPr>
      </w:pPr>
      <w:r>
        <w:rPr>
          <w:rFonts w:ascii="Cambria" w:hAnsi="Cambria" w:cs="Cambria"/>
          <w:sz w:val="24"/>
          <w:szCs w:val="24"/>
        </w:rPr>
        <w:t>Wszelkie zmiany i uzupełnienia niniejszej umowy wymagają formy pisemnej pod rygorem nieważności.</w:t>
      </w:r>
    </w:p>
    <w:p w14:paraId="3431C744" w14:textId="77777777" w:rsidR="004142AD" w:rsidRDefault="004142AD">
      <w:pPr>
        <w:numPr>
          <w:ilvl w:val="0"/>
          <w:numId w:val="6"/>
        </w:numPr>
        <w:spacing w:after="0"/>
        <w:ind w:left="426" w:hanging="426"/>
        <w:jc w:val="both"/>
        <w:rPr>
          <w:rFonts w:ascii="Cambria" w:hAnsi="Cambria" w:cs="Cambria"/>
          <w:sz w:val="24"/>
          <w:szCs w:val="24"/>
        </w:rPr>
      </w:pPr>
      <w:r>
        <w:rPr>
          <w:rFonts w:ascii="Cambria" w:hAnsi="Cambria" w:cs="Cambria"/>
          <w:sz w:val="24"/>
          <w:szCs w:val="24"/>
        </w:rPr>
        <w:t>Wszelka korespondencja pomiędzy Stronami, w tym oświadczenia, wysyłana będzie na adresy podane w § 15  umowy. W przypadku nadania korespondencji pocztą albo kurierem, za datę wniesienia jej do adresata, uznaje się datę nadania w placówce pocztowej albo u kuriera.</w:t>
      </w:r>
    </w:p>
    <w:p w14:paraId="74B63924" w14:textId="77777777" w:rsidR="004142AD" w:rsidRDefault="004142AD">
      <w:pPr>
        <w:numPr>
          <w:ilvl w:val="0"/>
          <w:numId w:val="6"/>
        </w:numPr>
        <w:spacing w:after="0"/>
        <w:ind w:left="426" w:hanging="426"/>
        <w:jc w:val="both"/>
        <w:rPr>
          <w:rFonts w:ascii="Cambria" w:hAnsi="Cambria" w:cs="Cambria"/>
          <w:sz w:val="24"/>
          <w:szCs w:val="24"/>
        </w:rPr>
      </w:pPr>
      <w:r>
        <w:rPr>
          <w:rFonts w:ascii="Cambria" w:hAnsi="Cambria" w:cs="Cambria"/>
          <w:sz w:val="24"/>
          <w:szCs w:val="24"/>
        </w:rPr>
        <w:t>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w:t>
      </w:r>
    </w:p>
    <w:p w14:paraId="0DBB1830" w14:textId="77777777" w:rsidR="004142AD" w:rsidRDefault="004142AD">
      <w:pPr>
        <w:numPr>
          <w:ilvl w:val="0"/>
          <w:numId w:val="6"/>
        </w:numPr>
        <w:spacing w:after="0"/>
        <w:ind w:left="426" w:hanging="426"/>
        <w:jc w:val="both"/>
        <w:rPr>
          <w:rFonts w:ascii="Cambria" w:hAnsi="Cambria" w:cs="Cambria"/>
          <w:sz w:val="24"/>
          <w:szCs w:val="24"/>
        </w:rPr>
      </w:pPr>
      <w:bookmarkStart w:id="10" w:name="Bookmark8"/>
      <w:r>
        <w:rPr>
          <w:rFonts w:ascii="Cambria" w:hAnsi="Cambria" w:cs="Cambria"/>
          <w:sz w:val="24"/>
          <w:szCs w:val="24"/>
        </w:rPr>
        <w:t xml:space="preserve">Wszelkie spory wynikające z niniejszej umowy lub powstające w związku z umową będą rozstrzygane przez sąd powszechny właściwy rzeczowo i miejscowo dla </w:t>
      </w:r>
      <w:bookmarkEnd w:id="10"/>
      <w:r>
        <w:rPr>
          <w:rFonts w:ascii="Cambria" w:hAnsi="Cambria" w:cs="Cambria"/>
          <w:sz w:val="24"/>
          <w:szCs w:val="24"/>
        </w:rPr>
        <w:t>Zamawiającego.</w:t>
      </w:r>
    </w:p>
    <w:p w14:paraId="5D9B9186" w14:textId="77777777" w:rsidR="004142AD" w:rsidRDefault="004142AD">
      <w:pPr>
        <w:numPr>
          <w:ilvl w:val="0"/>
          <w:numId w:val="6"/>
        </w:numPr>
        <w:spacing w:after="0"/>
        <w:ind w:left="426" w:hanging="426"/>
        <w:jc w:val="both"/>
        <w:rPr>
          <w:rFonts w:ascii="Cambria" w:hAnsi="Cambria" w:cs="Cambria"/>
          <w:sz w:val="24"/>
          <w:szCs w:val="24"/>
        </w:rPr>
      </w:pPr>
      <w:r>
        <w:rPr>
          <w:rFonts w:ascii="Cambria" w:hAnsi="Cambria" w:cs="Cambria"/>
          <w:sz w:val="24"/>
          <w:szCs w:val="24"/>
        </w:rPr>
        <w:t xml:space="preserve">W sprawach nie uregulowanych niniejszą umową mają zastosowanie przepisy obowiązującego prawa, w tym ustawy z dnia </w:t>
      </w:r>
      <w:r>
        <w:rPr>
          <w:rFonts w:ascii="Cambria" w:hAnsi="Cambria" w:cs="Arial"/>
          <w:sz w:val="24"/>
          <w:szCs w:val="24"/>
        </w:rPr>
        <w:t>11 września 2019 roku Prawo zamówień publicznych (t. j. Dz. U. z 2024 r., poz. 1320)</w:t>
      </w:r>
      <w:r>
        <w:rPr>
          <w:rFonts w:ascii="Cambria" w:hAnsi="Cambria" w:cs="Cambria"/>
          <w:sz w:val="24"/>
          <w:szCs w:val="24"/>
        </w:rPr>
        <w:t xml:space="preserve">, ustawy z dnia 23 kwietnia 1964 r. – Kodeks cywilny (t. j. Dz. U. z 2025 r., poz. 1071), rozporządzenia  </w:t>
      </w:r>
      <w:r>
        <w:rPr>
          <w:rFonts w:ascii="Cambria" w:eastAsia="Calibri" w:hAnsi="Cambria" w:cs="Cambria"/>
          <w:sz w:val="24"/>
          <w:szCs w:val="24"/>
        </w:rPr>
        <w:t>PE i Rady (UE) 2016/679 z dnia 27 kwietnia 2016 r</w:t>
      </w:r>
      <w:r>
        <w:rPr>
          <w:rFonts w:ascii="Cambria" w:hAnsi="Cambria" w:cs="Cambria"/>
          <w:sz w:val="24"/>
          <w:szCs w:val="24"/>
        </w:rPr>
        <w:t>.</w:t>
      </w:r>
    </w:p>
    <w:p w14:paraId="342AA257" w14:textId="77777777" w:rsidR="004142AD" w:rsidRDefault="004142AD">
      <w:pPr>
        <w:numPr>
          <w:ilvl w:val="0"/>
          <w:numId w:val="6"/>
        </w:numPr>
        <w:spacing w:after="0"/>
        <w:ind w:left="426" w:hanging="426"/>
        <w:jc w:val="both"/>
        <w:rPr>
          <w:rFonts w:ascii="Cambria" w:hAnsi="Cambria" w:cs="Cambria"/>
          <w:sz w:val="24"/>
          <w:szCs w:val="24"/>
        </w:rPr>
      </w:pPr>
      <w:r>
        <w:rPr>
          <w:rFonts w:ascii="Cambria" w:hAnsi="Cambria" w:cs="Cambria"/>
          <w:sz w:val="24"/>
          <w:szCs w:val="24"/>
        </w:rPr>
        <w:t>Umowa została sporządzona w dwóch jednobrzmiących egzemplarzach, po jednym dla każdej ze stron.</w:t>
      </w:r>
    </w:p>
    <w:p w14:paraId="62A2A338" w14:textId="77777777" w:rsidR="004142AD" w:rsidRDefault="004142AD">
      <w:pPr>
        <w:numPr>
          <w:ilvl w:val="0"/>
          <w:numId w:val="6"/>
        </w:numPr>
        <w:spacing w:after="0"/>
        <w:ind w:left="426" w:hanging="426"/>
        <w:jc w:val="both"/>
        <w:rPr>
          <w:rFonts w:ascii="Cambria" w:hAnsi="Cambria"/>
          <w:sz w:val="24"/>
          <w:szCs w:val="24"/>
        </w:rPr>
      </w:pPr>
      <w:r>
        <w:rPr>
          <w:rFonts w:ascii="Cambria" w:hAnsi="Cambria" w:cs="Cambria"/>
          <w:sz w:val="24"/>
          <w:szCs w:val="24"/>
        </w:rPr>
        <w:t>Integralną część niniejszej umowy stanowią załączniki:</w:t>
      </w:r>
    </w:p>
    <w:p w14:paraId="145C7D5A" w14:textId="77777777" w:rsidR="004142AD" w:rsidRDefault="004142AD">
      <w:pPr>
        <w:numPr>
          <w:ilvl w:val="1"/>
          <w:numId w:val="17"/>
        </w:numPr>
        <w:spacing w:after="0"/>
        <w:ind w:left="709" w:hanging="425"/>
        <w:jc w:val="both"/>
        <w:rPr>
          <w:rFonts w:ascii="Cambria" w:hAnsi="Cambria"/>
          <w:sz w:val="24"/>
          <w:szCs w:val="24"/>
        </w:rPr>
      </w:pPr>
      <w:r>
        <w:rPr>
          <w:rFonts w:ascii="Cambria" w:hAnsi="Cambria"/>
          <w:sz w:val="24"/>
          <w:szCs w:val="24"/>
        </w:rPr>
        <w:t>Oferta Wykonawcy z dnia ………..  r.</w:t>
      </w:r>
    </w:p>
    <w:p w14:paraId="61FC57DB" w14:textId="77777777" w:rsidR="004142AD" w:rsidRDefault="004142AD">
      <w:pPr>
        <w:numPr>
          <w:ilvl w:val="1"/>
          <w:numId w:val="17"/>
        </w:numPr>
        <w:spacing w:after="0"/>
        <w:jc w:val="both"/>
        <w:rPr>
          <w:rFonts w:ascii="Cambria" w:hAnsi="Cambria" w:cs="Cambria"/>
          <w:sz w:val="24"/>
          <w:szCs w:val="24"/>
        </w:rPr>
      </w:pPr>
      <w:r>
        <w:rPr>
          <w:rFonts w:ascii="Cambria" w:hAnsi="Cambria" w:cs="Cambria"/>
          <w:sz w:val="24"/>
          <w:szCs w:val="24"/>
        </w:rPr>
        <w:t>Szczegółowy opis przedmiotu zamówienia</w:t>
      </w:r>
    </w:p>
    <w:p w14:paraId="28C3639F" w14:textId="77777777" w:rsidR="004142AD" w:rsidRDefault="004142AD">
      <w:pPr>
        <w:numPr>
          <w:ilvl w:val="1"/>
          <w:numId w:val="17"/>
        </w:numPr>
        <w:spacing w:after="0"/>
        <w:jc w:val="both"/>
        <w:rPr>
          <w:rFonts w:ascii="Cambria" w:hAnsi="Cambria" w:cs="Cambria"/>
          <w:sz w:val="24"/>
          <w:szCs w:val="24"/>
        </w:rPr>
      </w:pPr>
      <w:r>
        <w:rPr>
          <w:rFonts w:ascii="Cambria" w:hAnsi="Cambria" w:cs="Cambria"/>
          <w:sz w:val="24"/>
          <w:szCs w:val="24"/>
        </w:rPr>
        <w:t xml:space="preserve">Wydruk z Centralnej Ewidencji i Informacji o Działalności Gospodarczej lub </w:t>
      </w:r>
      <w:r>
        <w:rPr>
          <w:rFonts w:ascii="Cambria" w:hAnsi="Cambria" w:cs="Cambria"/>
          <w:sz w:val="24"/>
          <w:szCs w:val="24"/>
        </w:rPr>
        <w:br/>
        <w:t xml:space="preserve">z Centralnej Informacji Krajowego Rejestru Sądowego </w:t>
      </w:r>
      <w:r>
        <w:rPr>
          <w:rFonts w:ascii="Cambria" w:hAnsi="Cambria" w:cs="Cambria"/>
          <w:i/>
          <w:sz w:val="24"/>
          <w:szCs w:val="24"/>
        </w:rPr>
        <w:t>(jeżeli ma zastosowanie).</w:t>
      </w:r>
    </w:p>
    <w:p w14:paraId="6AD1964A" w14:textId="2E9B9F15" w:rsidR="004142AD" w:rsidRDefault="00B36932">
      <w:pPr>
        <w:pStyle w:val="Tekstpodstawowywcity"/>
        <w:tabs>
          <w:tab w:val="left" w:pos="426"/>
        </w:tabs>
        <w:spacing w:after="0"/>
        <w:ind w:left="709" w:hanging="425"/>
        <w:jc w:val="both"/>
      </w:pPr>
      <w:r>
        <w:rPr>
          <w:rFonts w:ascii="Cambria" w:hAnsi="Cambria" w:cs="Cambria"/>
          <w:sz w:val="24"/>
          <w:szCs w:val="24"/>
        </w:rPr>
        <w:t>4Fwarunków</w:t>
      </w:r>
      <w:r w:rsidR="004142AD">
        <w:rPr>
          <w:rFonts w:ascii="Cambria" w:hAnsi="Cambria" w:cs="Cambria"/>
          <w:sz w:val="24"/>
          <w:szCs w:val="24"/>
        </w:rPr>
        <w:t xml:space="preserve">) Pełnomocnictwo do reprezentacji </w:t>
      </w:r>
      <w:r w:rsidR="004142AD">
        <w:rPr>
          <w:rFonts w:ascii="Cambria" w:hAnsi="Cambria" w:cs="Cambria"/>
          <w:i/>
          <w:sz w:val="24"/>
          <w:szCs w:val="24"/>
        </w:rPr>
        <w:t>(jeżeli ma zastosowanie).</w:t>
      </w:r>
    </w:p>
    <w:p w14:paraId="057F7253" w14:textId="77777777" w:rsidR="004142AD" w:rsidRDefault="004142AD">
      <w:pPr>
        <w:pStyle w:val="Tekstpodstawowywcity"/>
        <w:tabs>
          <w:tab w:val="left" w:pos="426"/>
        </w:tabs>
        <w:spacing w:after="0"/>
        <w:ind w:left="709" w:hanging="425"/>
        <w:jc w:val="both"/>
      </w:pPr>
    </w:p>
    <w:p w14:paraId="05517AC0" w14:textId="77777777" w:rsidR="004142AD" w:rsidRDefault="004142AD">
      <w:pPr>
        <w:widowControl w:val="0"/>
        <w:suppressAutoHyphens w:val="0"/>
        <w:spacing w:after="0"/>
        <w:rPr>
          <w:rFonts w:ascii="Cambria" w:hAnsi="Cambria" w:cs="†¯øw≥¸"/>
        </w:rPr>
      </w:pPr>
    </w:p>
    <w:p w14:paraId="21DECBC1" w14:textId="77777777" w:rsidR="004142AD" w:rsidRDefault="004142AD">
      <w:pPr>
        <w:widowControl w:val="0"/>
        <w:suppressAutoHyphens w:val="0"/>
        <w:spacing w:after="0"/>
        <w:rPr>
          <w:rFonts w:ascii="Cambria" w:hAnsi="Cambria" w:cs="†¯øw≥¸"/>
        </w:rPr>
      </w:pPr>
    </w:p>
    <w:tbl>
      <w:tblPr>
        <w:tblW w:w="0" w:type="auto"/>
        <w:tblInd w:w="108" w:type="dxa"/>
        <w:tblLayout w:type="fixed"/>
        <w:tblLook w:val="0000" w:firstRow="0" w:lastRow="0" w:firstColumn="0" w:lastColumn="0" w:noHBand="0" w:noVBand="0"/>
      </w:tblPr>
      <w:tblGrid>
        <w:gridCol w:w="3959"/>
        <w:gridCol w:w="1009"/>
        <w:gridCol w:w="3406"/>
      </w:tblGrid>
      <w:tr w:rsidR="00C02552" w14:paraId="0DA272A3" w14:textId="77777777">
        <w:trPr>
          <w:trHeight w:val="372"/>
        </w:trPr>
        <w:tc>
          <w:tcPr>
            <w:tcW w:w="3959" w:type="dxa"/>
          </w:tcPr>
          <w:p w14:paraId="7B3B60D5" w14:textId="77777777" w:rsidR="004142AD" w:rsidRDefault="004142AD">
            <w:pPr>
              <w:spacing w:after="0"/>
              <w:jc w:val="center"/>
              <w:rPr>
                <w:rFonts w:ascii="Cambria" w:hAnsi="Cambria"/>
                <w:sz w:val="24"/>
                <w:szCs w:val="24"/>
              </w:rPr>
            </w:pPr>
            <w:r>
              <w:rPr>
                <w:rFonts w:ascii="Cambria" w:hAnsi="Cambria"/>
                <w:b/>
                <w:sz w:val="24"/>
                <w:szCs w:val="24"/>
              </w:rPr>
              <w:t>W imieniu Zamawiającego:</w:t>
            </w:r>
          </w:p>
        </w:tc>
        <w:tc>
          <w:tcPr>
            <w:tcW w:w="1009" w:type="dxa"/>
          </w:tcPr>
          <w:p w14:paraId="2FFED4A6" w14:textId="77777777" w:rsidR="004142AD" w:rsidRDefault="004142AD">
            <w:pPr>
              <w:spacing w:after="0"/>
              <w:jc w:val="center"/>
              <w:rPr>
                <w:rFonts w:ascii="Cambria" w:hAnsi="Cambria"/>
                <w:sz w:val="24"/>
                <w:szCs w:val="24"/>
              </w:rPr>
            </w:pPr>
          </w:p>
        </w:tc>
        <w:tc>
          <w:tcPr>
            <w:tcW w:w="3406" w:type="dxa"/>
          </w:tcPr>
          <w:p w14:paraId="5E30B527" w14:textId="77777777" w:rsidR="004142AD" w:rsidRDefault="004142AD">
            <w:pPr>
              <w:spacing w:after="0"/>
              <w:jc w:val="center"/>
            </w:pPr>
            <w:r>
              <w:rPr>
                <w:rFonts w:ascii="Cambria" w:hAnsi="Cambria"/>
                <w:b/>
                <w:sz w:val="24"/>
                <w:szCs w:val="24"/>
              </w:rPr>
              <w:t>W imieniu Wykonawcy:</w:t>
            </w:r>
          </w:p>
        </w:tc>
      </w:tr>
      <w:bookmarkEnd w:id="0"/>
    </w:tbl>
    <w:p w14:paraId="2C14860C" w14:textId="77777777" w:rsidR="004142AD" w:rsidRDefault="004142AD">
      <w:pPr>
        <w:spacing w:after="0"/>
      </w:pPr>
    </w:p>
    <w:sectPr w:rsidR="004142AD">
      <w:headerReference w:type="default" r:id="rId9"/>
      <w:pgSz w:w="12240" w:h="15840"/>
      <w:pgMar w:top="1440" w:right="1800" w:bottom="1440" w:left="1800" w:header="708" w:footer="708" w:gutter="0"/>
      <w:cols w:space="708"/>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C331A" w14:textId="77777777" w:rsidR="007B3935" w:rsidRDefault="007B3935">
      <w:pPr>
        <w:spacing w:after="0" w:line="240" w:lineRule="auto"/>
      </w:pPr>
      <w:r>
        <w:separator/>
      </w:r>
    </w:p>
  </w:endnote>
  <w:endnote w:type="continuationSeparator" w:id="0">
    <w:p w14:paraId="790EE8BE" w14:textId="77777777" w:rsidR="007B3935" w:rsidRDefault="007B3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30204"/>
    <w:charset w:val="00"/>
    <w:family w:val="swiss"/>
    <w:pitch w:val="variable"/>
    <w:sig w:usb0="00000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Times">
    <w:panose1 w:val="02020603060405020304"/>
    <w:charset w:val="EE"/>
    <w:family w:val="roman"/>
    <w:pitch w:val="variable"/>
    <w:sig w:usb0="00000007" w:usb1="00000000" w:usb2="00000000" w:usb3="00000000" w:csb0="00000093" w:csb1="00000000"/>
  </w:font>
  <w:font w:name="Courier New">
    <w:panose1 w:val="02070309020205020404"/>
    <w:charset w:val="EE"/>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BoldMT">
    <w:charset w:val="00"/>
    <w:family w:val="auto"/>
    <w:pitch w:val="variable"/>
    <w:sig w:usb0="00000005" w:usb1="C0007843" w:usb2="00000009" w:usb3="00000000" w:csb0="000001FF" w:csb1="00000000"/>
  </w:font>
  <w:font w:name="†¯øw≥¸">
    <w:charset w:val="00"/>
    <w:family w:val="auto"/>
    <w:pitch w:val="variable"/>
  </w:font>
  <w:font w:name="ArialNarrow">
    <w:altName w:val="Bold"/>
    <w:charset w:val="00"/>
    <w:family w:val="swiss"/>
    <w:pitch w:val="variable"/>
    <w:sig w:usb0="00000287" w:usb1="00000800" w:usb2="00000000" w:usb3="00000000" w:csb0="0000009F" w:csb1="00000000"/>
  </w:font>
  <w:font w:name="01¯øw≥¸">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47B6A" w14:textId="77777777" w:rsidR="007B3935" w:rsidRDefault="007B3935">
      <w:pPr>
        <w:spacing w:after="0" w:line="240" w:lineRule="auto"/>
      </w:pPr>
      <w:r>
        <w:separator/>
      </w:r>
    </w:p>
  </w:footnote>
  <w:footnote w:type="continuationSeparator" w:id="0">
    <w:p w14:paraId="073139DF" w14:textId="77777777" w:rsidR="007B3935" w:rsidRDefault="007B3935">
      <w:pPr>
        <w:spacing w:after="0" w:line="240" w:lineRule="auto"/>
      </w:pPr>
      <w:r>
        <w:continuationSeparator/>
      </w:r>
    </w:p>
  </w:footnote>
  <w:footnote w:id="1">
    <w:p w14:paraId="7A3A3414" w14:textId="77777777" w:rsidR="004142AD" w:rsidRDefault="004142AD">
      <w:r>
        <w:rPr>
          <w:rStyle w:val="Znakiprzypiswdolnych"/>
        </w:rPr>
        <w:footnoteRef/>
      </w:r>
      <w:r>
        <w:br w:type="page"/>
      </w:r>
      <w:r>
        <w:rPr>
          <w:rStyle w:val="Znakiprzypiswdolnych"/>
        </w:rPr>
        <w:tab/>
      </w:r>
      <w:r>
        <w:rPr>
          <w:rFonts w:ascii="Cambria" w:hAnsi="Cambria"/>
          <w:sz w:val="18"/>
          <w:szCs w:val="18"/>
        </w:rPr>
        <w:t xml:space="preserve"> Jeżeli przy zawarciu umowy działa osoba/-y pełniąca/-e funkcję organu (członka organu) lub prokurent spółki.</w:t>
      </w:r>
    </w:p>
  </w:footnote>
  <w:footnote w:id="2">
    <w:p w14:paraId="0A80941F" w14:textId="77777777" w:rsidR="004142AD" w:rsidRDefault="004142AD">
      <w:r>
        <w:rPr>
          <w:rStyle w:val="Znakiprzypiswdolnych"/>
        </w:rPr>
        <w:footnoteRef/>
      </w:r>
      <w:r>
        <w:br w:type="page"/>
      </w:r>
      <w:r>
        <w:rPr>
          <w:rStyle w:val="Znakiprzypiswdolnych"/>
        </w:rPr>
        <w:tab/>
      </w:r>
      <w:r>
        <w:rPr>
          <w:rFonts w:ascii="Cambria" w:hAnsi="Cambria"/>
          <w:sz w:val="18"/>
          <w:szCs w:val="18"/>
        </w:rPr>
        <w:t xml:space="preserve"> Jeżeli przy zawarciu umowy działa pełnomocnik spółki.</w:t>
      </w:r>
    </w:p>
  </w:footnote>
  <w:footnote w:id="3">
    <w:p w14:paraId="1D539E19" w14:textId="77777777" w:rsidR="004142AD" w:rsidRDefault="004142AD">
      <w:r>
        <w:rPr>
          <w:rStyle w:val="Znakiprzypiswdolnych"/>
        </w:rPr>
        <w:footnoteRef/>
      </w:r>
      <w:r>
        <w:br w:type="page"/>
      </w:r>
      <w:r>
        <w:rPr>
          <w:rStyle w:val="Znakiprzypiswdolnych"/>
        </w:rPr>
        <w:tab/>
      </w:r>
      <w:r>
        <w:rPr>
          <w:rFonts w:ascii="Cambria" w:hAnsi="Cambria"/>
          <w:sz w:val="18"/>
          <w:szCs w:val="18"/>
        </w:rPr>
        <w:t xml:space="preserve"> Jeżeli przy zawarciu umowy działa pełnomocnik tej osoby.</w:t>
      </w:r>
    </w:p>
  </w:footnote>
  <w:footnote w:id="4">
    <w:p w14:paraId="0A2BB6E3" w14:textId="77777777" w:rsidR="004142AD" w:rsidRDefault="004142AD">
      <w:r>
        <w:rPr>
          <w:rStyle w:val="Znakiprzypiswdolnych"/>
        </w:rPr>
        <w:footnoteRef/>
      </w:r>
      <w:r>
        <w:br w:type="page"/>
      </w:r>
      <w:r>
        <w:rPr>
          <w:rStyle w:val="Odwoanieprzypisudolnego1"/>
          <w:rFonts w:ascii="Cambria" w:hAnsi="Cambria"/>
          <w:b/>
          <w:bCs/>
        </w:rPr>
        <w:tab/>
      </w:r>
      <w:r>
        <w:rPr>
          <w:rFonts w:ascii="Cambria" w:hAnsi="Cambria"/>
          <w:b/>
          <w:bCs/>
        </w:rPr>
        <w:t xml:space="preserve"> Uzupełnić właściwy numer części zamówienia, dla której będzie zawierana umowa.</w:t>
      </w:r>
    </w:p>
  </w:footnote>
  <w:footnote w:id="5">
    <w:p w14:paraId="789E3237" w14:textId="77777777" w:rsidR="004142AD" w:rsidRDefault="004142AD">
      <w:r>
        <w:rPr>
          <w:rStyle w:val="Znakiprzypiswdolnych"/>
        </w:rPr>
        <w:footnoteRef/>
      </w:r>
      <w:r>
        <w:br w:type="page"/>
      </w:r>
      <w:r>
        <w:rPr>
          <w:rStyle w:val="Odwoanieprzypisudolnego1"/>
          <w:rFonts w:ascii="Cambria" w:hAnsi="Cambria"/>
          <w:b/>
          <w:bCs/>
        </w:rPr>
        <w:tab/>
      </w:r>
      <w:r>
        <w:rPr>
          <w:rFonts w:ascii="Cambria" w:hAnsi="Cambria"/>
          <w:b/>
          <w:bCs/>
        </w:rPr>
        <w:t xml:space="preserve"> Uzupełnić właściwą nazwę części zamówienia, dla której będzie zawierana umowa.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2C1E6" w14:textId="0C637315" w:rsidR="004142AD" w:rsidRDefault="00941A63">
    <w:r>
      <w:rPr>
        <w:noProof/>
      </w:rPr>
      <w:drawing>
        <wp:inline distT="0" distB="0" distL="0" distR="0" wp14:anchorId="5E42A6D9" wp14:editId="518F4904">
          <wp:extent cx="5486400" cy="551180"/>
          <wp:effectExtent l="0" t="0" r="0" b="1270"/>
          <wp:docPr id="18797535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75355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0" cy="5511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7CC9B4E"/>
    <w:name w:val="WWNum1"/>
    <w:lvl w:ilvl="0">
      <w:start w:val="1"/>
      <w:numFmt w:val="decimal"/>
      <w:lvlText w:val="%1)"/>
      <w:lvlJc w:val="left"/>
      <w:pPr>
        <w:tabs>
          <w:tab w:val="num" w:pos="0"/>
        </w:tabs>
        <w:ind w:left="720" w:hanging="360"/>
      </w:pPr>
      <w:rPr>
        <w:b w:val="0"/>
        <w:sz w:val="24"/>
        <w:szCs w:val="24"/>
      </w:rPr>
    </w:lvl>
    <w:lvl w:ilvl="1">
      <w:start w:val="1"/>
      <w:numFmt w:val="decimal"/>
      <w:lvlText w:val="%2)"/>
      <w:lvlJc w:val="left"/>
      <w:pPr>
        <w:tabs>
          <w:tab w:val="num" w:pos="0"/>
        </w:tabs>
        <w:ind w:left="720" w:hanging="360"/>
      </w:pPr>
    </w:lvl>
    <w:lvl w:ilvl="2">
      <w:start w:val="1"/>
      <w:numFmt w:val="decimal"/>
      <w:lvlText w:val="%3."/>
      <w:lvlJc w:val="left"/>
      <w:pPr>
        <w:ind w:left="2340" w:hanging="360"/>
      </w:pPr>
      <w:rPr>
        <w:b/>
        <w:bCs/>
        <w:sz w:val="22"/>
        <w:szCs w:val="22"/>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cs="Cambria"/>
        <w:sz w:val="24"/>
        <w:szCs w:val="24"/>
      </w:rPr>
    </w:lvl>
    <w:lvl w:ilvl="2">
      <w:start w:val="1"/>
      <w:numFmt w:val="decimal"/>
      <w:lvlText w:val="%2.%3."/>
      <w:lvlJc w:val="left"/>
      <w:pPr>
        <w:tabs>
          <w:tab w:val="num" w:pos="0"/>
        </w:tabs>
        <w:ind w:left="2340" w:hanging="360"/>
      </w:pPr>
      <w:rPr>
        <w:b/>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cs="Cambria"/>
        <w:b/>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Num4"/>
    <w:lvl w:ilvl="0">
      <w:start w:val="1"/>
      <w:numFmt w:val="decimal"/>
      <w:lvlText w:val="%1)"/>
      <w:lvlJc w:val="left"/>
      <w:pPr>
        <w:tabs>
          <w:tab w:val="num" w:pos="350"/>
        </w:tabs>
        <w:ind w:left="1070" w:hanging="360"/>
      </w:pPr>
      <w:rPr>
        <w:rFonts w:cs="Cambria"/>
      </w:rPr>
    </w:lvl>
    <w:lvl w:ilvl="1">
      <w:start w:val="1"/>
      <w:numFmt w:val="lowerLetter"/>
      <w:lvlText w:val="%2."/>
      <w:lvlJc w:val="left"/>
      <w:pPr>
        <w:tabs>
          <w:tab w:val="num" w:pos="350"/>
        </w:tabs>
        <w:ind w:left="1790" w:hanging="360"/>
      </w:pPr>
    </w:lvl>
    <w:lvl w:ilvl="2">
      <w:start w:val="1"/>
      <w:numFmt w:val="lowerRoman"/>
      <w:lvlText w:val="%2.%3."/>
      <w:lvlJc w:val="right"/>
      <w:pPr>
        <w:tabs>
          <w:tab w:val="num" w:pos="350"/>
        </w:tabs>
        <w:ind w:left="2510" w:hanging="180"/>
      </w:pPr>
    </w:lvl>
    <w:lvl w:ilvl="3">
      <w:start w:val="1"/>
      <w:numFmt w:val="decimal"/>
      <w:lvlText w:val="%2.%3.%4."/>
      <w:lvlJc w:val="left"/>
      <w:pPr>
        <w:tabs>
          <w:tab w:val="num" w:pos="350"/>
        </w:tabs>
        <w:ind w:left="3230" w:hanging="360"/>
      </w:pPr>
    </w:lvl>
    <w:lvl w:ilvl="4">
      <w:start w:val="1"/>
      <w:numFmt w:val="lowerLetter"/>
      <w:lvlText w:val="%2.%3.%4.%5."/>
      <w:lvlJc w:val="left"/>
      <w:pPr>
        <w:tabs>
          <w:tab w:val="num" w:pos="350"/>
        </w:tabs>
        <w:ind w:left="3950" w:hanging="360"/>
      </w:pPr>
    </w:lvl>
    <w:lvl w:ilvl="5">
      <w:start w:val="1"/>
      <w:numFmt w:val="lowerRoman"/>
      <w:lvlText w:val="%2.%3.%4.%5.%6."/>
      <w:lvlJc w:val="right"/>
      <w:pPr>
        <w:tabs>
          <w:tab w:val="num" w:pos="350"/>
        </w:tabs>
        <w:ind w:left="4670" w:hanging="180"/>
      </w:pPr>
    </w:lvl>
    <w:lvl w:ilvl="6">
      <w:start w:val="1"/>
      <w:numFmt w:val="decimal"/>
      <w:lvlText w:val="%2.%3.%4.%5.%6.%7."/>
      <w:lvlJc w:val="left"/>
      <w:pPr>
        <w:tabs>
          <w:tab w:val="num" w:pos="350"/>
        </w:tabs>
        <w:ind w:left="5390" w:hanging="360"/>
      </w:pPr>
    </w:lvl>
    <w:lvl w:ilvl="7">
      <w:start w:val="1"/>
      <w:numFmt w:val="lowerLetter"/>
      <w:lvlText w:val="%2.%3.%4.%5.%6.%7.%8."/>
      <w:lvlJc w:val="left"/>
      <w:pPr>
        <w:tabs>
          <w:tab w:val="num" w:pos="350"/>
        </w:tabs>
        <w:ind w:left="6110" w:hanging="360"/>
      </w:pPr>
    </w:lvl>
    <w:lvl w:ilvl="8">
      <w:start w:val="1"/>
      <w:numFmt w:val="lowerRoman"/>
      <w:lvlText w:val="%2.%3.%4.%5.%6.%7.%8.%9."/>
      <w:lvlJc w:val="right"/>
      <w:pPr>
        <w:tabs>
          <w:tab w:val="num" w:pos="350"/>
        </w:tabs>
        <w:ind w:left="6830" w:hanging="180"/>
      </w:p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cs="Cambria"/>
        <w:sz w:val="24"/>
        <w:szCs w:val="24"/>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6"/>
    <w:multiLevelType w:val="multilevel"/>
    <w:tmpl w:val="00000006"/>
    <w:name w:val="WWNum6"/>
    <w:lvl w:ilvl="0">
      <w:start w:val="1"/>
      <w:numFmt w:val="decimal"/>
      <w:lvlText w:val="%1."/>
      <w:lvlJc w:val="left"/>
      <w:pPr>
        <w:tabs>
          <w:tab w:val="num" w:pos="0"/>
        </w:tabs>
        <w:ind w:left="720" w:hanging="360"/>
      </w:pPr>
      <w:rPr>
        <w:rFonts w:cs="Cambria"/>
        <w:b/>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720" w:hanging="360"/>
      </w:pPr>
      <w:rPr>
        <w:rFonts w:cs="Times New Roman"/>
        <w:b/>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Num8"/>
    <w:lvl w:ilvl="0">
      <w:start w:val="1"/>
      <w:numFmt w:val="decimal"/>
      <w:lvlText w:val="%1."/>
      <w:lvlJc w:val="left"/>
      <w:pPr>
        <w:tabs>
          <w:tab w:val="num" w:pos="0"/>
        </w:tabs>
        <w:ind w:left="740" w:hanging="380"/>
      </w:pPr>
      <w:rPr>
        <w:rFonts w:cs="Cambria"/>
        <w:b/>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decimal"/>
      <w:lvlText w:val="%1."/>
      <w:lvlJc w:val="left"/>
      <w:pPr>
        <w:tabs>
          <w:tab w:val="num" w:pos="0"/>
        </w:tabs>
        <w:ind w:left="720" w:hanging="360"/>
      </w:pPr>
      <w:rPr>
        <w:rFonts w:cs="Cambria"/>
        <w:b/>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Num10"/>
    <w:lvl w:ilvl="0">
      <w:start w:val="1"/>
      <w:numFmt w:val="decimal"/>
      <w:lvlText w:val="%1."/>
      <w:lvlJc w:val="left"/>
      <w:pPr>
        <w:tabs>
          <w:tab w:val="num" w:pos="0"/>
        </w:tabs>
        <w:ind w:left="720" w:hanging="360"/>
      </w:pPr>
      <w:rPr>
        <w:rFonts w:cs="Cambria"/>
        <w:b/>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94CFE8E"/>
    <w:name w:val="WWNum11"/>
    <w:lvl w:ilvl="0">
      <w:start w:val="1"/>
      <w:numFmt w:val="decimal"/>
      <w:lvlText w:val="%1)"/>
      <w:lvlJc w:val="left"/>
      <w:pPr>
        <w:tabs>
          <w:tab w:val="num" w:pos="0"/>
        </w:tabs>
        <w:ind w:left="720" w:hanging="360"/>
      </w:pPr>
      <w:rPr>
        <w:rFonts w:cs="Cambria"/>
        <w:sz w:val="24"/>
        <w:szCs w:val="24"/>
      </w:rPr>
    </w:lvl>
    <w:lvl w:ilvl="1">
      <w:start w:val="1"/>
      <w:numFmt w:val="decimal"/>
      <w:lvlText w:val="%2)"/>
      <w:lvlJc w:val="left"/>
      <w:pPr>
        <w:tabs>
          <w:tab w:val="num" w:pos="0"/>
        </w:tabs>
        <w:ind w:left="1146" w:hanging="360"/>
      </w:pPr>
    </w:lvl>
    <w:lvl w:ilvl="2">
      <w:start w:val="1"/>
      <w:numFmt w:val="decimal"/>
      <w:lvlText w:val="%3."/>
      <w:lvlJc w:val="left"/>
      <w:pPr>
        <w:ind w:left="2340" w:hanging="360"/>
      </w:pPr>
      <w:rPr>
        <w:b/>
        <w:bCs/>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decimal"/>
      <w:lvlText w:val="%1."/>
      <w:lvlJc w:val="left"/>
      <w:pPr>
        <w:tabs>
          <w:tab w:val="num" w:pos="0"/>
        </w:tabs>
        <w:ind w:left="720" w:hanging="360"/>
      </w:pPr>
      <w:rPr>
        <w:rFonts w:cs="Cambria"/>
        <w:b/>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lvl w:ilvl="0">
      <w:start w:val="1"/>
      <w:numFmt w:val="decimal"/>
      <w:lvlText w:val="%1."/>
      <w:lvlJc w:val="left"/>
      <w:pPr>
        <w:tabs>
          <w:tab w:val="num" w:pos="0"/>
        </w:tabs>
        <w:ind w:left="720" w:hanging="360"/>
      </w:pPr>
      <w:rPr>
        <w:rFonts w:cs="Cambria"/>
        <w:b/>
        <w:strike w:val="0"/>
        <w:dstrike w:val="0"/>
        <w:sz w:val="24"/>
        <w:szCs w:val="24"/>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3" w15:restartNumberingAfterBreak="0">
    <w:nsid w:val="0000000E"/>
    <w:multiLevelType w:val="multilevel"/>
    <w:tmpl w:val="0000000E"/>
    <w:name w:val="WWNum14"/>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rFonts w:cs="Cambria"/>
        <w:b w:val="0"/>
        <w:sz w:val="24"/>
        <w:szCs w:val="24"/>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0F"/>
    <w:multiLevelType w:val="multilevel"/>
    <w:tmpl w:val="0000000F"/>
    <w:name w:val="WWNum15"/>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cs="Cambria"/>
        <w:sz w:val="24"/>
        <w:szCs w:val="24"/>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0"/>
    <w:multiLevelType w:val="multilevel"/>
    <w:tmpl w:val="00000010"/>
    <w:name w:val="WWNum17"/>
    <w:lvl w:ilvl="0">
      <w:start w:val="5"/>
      <w:numFmt w:val="decimal"/>
      <w:lvlText w:val="%1."/>
      <w:lvlJc w:val="left"/>
      <w:pPr>
        <w:tabs>
          <w:tab w:val="num" w:pos="0"/>
        </w:tabs>
        <w:ind w:left="360" w:hanging="360"/>
      </w:pPr>
      <w:rPr>
        <w:rFonts w:cs="Arial"/>
        <w:b w:val="0"/>
        <w:color w:val="000000"/>
      </w:rPr>
    </w:lvl>
    <w:lvl w:ilvl="1">
      <w:start w:val="1"/>
      <w:numFmt w:val="decimal"/>
      <w:lvlText w:val="%2."/>
      <w:lvlJc w:val="left"/>
      <w:pPr>
        <w:tabs>
          <w:tab w:val="num" w:pos="0"/>
        </w:tabs>
        <w:ind w:left="720" w:hanging="720"/>
      </w:pPr>
      <w:rPr>
        <w:rFonts w:eastAsia="Calibri" w:cs="Helvetica"/>
        <w:b/>
        <w:color w:val="000000"/>
      </w:rPr>
    </w:lvl>
    <w:lvl w:ilvl="2">
      <w:start w:val="1"/>
      <w:numFmt w:val="decimal"/>
      <w:lvlText w:val="%1.%2.%3."/>
      <w:lvlJc w:val="left"/>
      <w:pPr>
        <w:tabs>
          <w:tab w:val="num" w:pos="0"/>
        </w:tabs>
        <w:ind w:left="720" w:hanging="720"/>
      </w:pPr>
      <w:rPr>
        <w:rFonts w:cs="Arial"/>
        <w:b w:val="0"/>
        <w:color w:val="000000"/>
      </w:rPr>
    </w:lvl>
    <w:lvl w:ilvl="3">
      <w:start w:val="1"/>
      <w:numFmt w:val="decimal"/>
      <w:lvlText w:val="%1.%2.%3.%4."/>
      <w:lvlJc w:val="left"/>
      <w:pPr>
        <w:tabs>
          <w:tab w:val="num" w:pos="0"/>
        </w:tabs>
        <w:ind w:left="1080" w:hanging="1080"/>
      </w:pPr>
      <w:rPr>
        <w:rFonts w:cs="Arial"/>
        <w:b w:val="0"/>
        <w:color w:val="000000"/>
      </w:rPr>
    </w:lvl>
    <w:lvl w:ilvl="4">
      <w:start w:val="1"/>
      <w:numFmt w:val="decimal"/>
      <w:lvlText w:val="%1.%2.%3.%4.%5."/>
      <w:lvlJc w:val="left"/>
      <w:pPr>
        <w:tabs>
          <w:tab w:val="num" w:pos="0"/>
        </w:tabs>
        <w:ind w:left="1080" w:hanging="1080"/>
      </w:pPr>
      <w:rPr>
        <w:rFonts w:cs="Arial"/>
        <w:b w:val="0"/>
        <w:color w:val="000000"/>
      </w:rPr>
    </w:lvl>
    <w:lvl w:ilvl="5">
      <w:start w:val="1"/>
      <w:numFmt w:val="decimal"/>
      <w:lvlText w:val="%1.%2.%3.%4.%5.%6."/>
      <w:lvlJc w:val="left"/>
      <w:pPr>
        <w:tabs>
          <w:tab w:val="num" w:pos="0"/>
        </w:tabs>
        <w:ind w:left="1440" w:hanging="1440"/>
      </w:pPr>
      <w:rPr>
        <w:rFonts w:cs="Arial"/>
        <w:b w:val="0"/>
        <w:color w:val="000000"/>
      </w:rPr>
    </w:lvl>
    <w:lvl w:ilvl="6">
      <w:start w:val="1"/>
      <w:numFmt w:val="decimal"/>
      <w:lvlText w:val="%1.%2.%3.%4.%5.%6.%7."/>
      <w:lvlJc w:val="left"/>
      <w:pPr>
        <w:tabs>
          <w:tab w:val="num" w:pos="0"/>
        </w:tabs>
        <w:ind w:left="1440" w:hanging="1440"/>
      </w:pPr>
      <w:rPr>
        <w:rFonts w:cs="Arial"/>
        <w:b w:val="0"/>
        <w:color w:val="000000"/>
      </w:rPr>
    </w:lvl>
    <w:lvl w:ilvl="7">
      <w:start w:val="1"/>
      <w:numFmt w:val="decimal"/>
      <w:lvlText w:val="%1.%2.%3.%4.%5.%6.%7.%8."/>
      <w:lvlJc w:val="left"/>
      <w:pPr>
        <w:tabs>
          <w:tab w:val="num" w:pos="0"/>
        </w:tabs>
        <w:ind w:left="1800" w:hanging="1800"/>
      </w:pPr>
      <w:rPr>
        <w:rFonts w:cs="Arial"/>
        <w:b w:val="0"/>
        <w:color w:val="000000"/>
      </w:rPr>
    </w:lvl>
    <w:lvl w:ilvl="8">
      <w:start w:val="1"/>
      <w:numFmt w:val="decimal"/>
      <w:lvlText w:val="%1.%2.%3.%4.%5.%6.%7.%8.%9."/>
      <w:lvlJc w:val="left"/>
      <w:pPr>
        <w:tabs>
          <w:tab w:val="num" w:pos="0"/>
        </w:tabs>
        <w:ind w:left="2160" w:hanging="2160"/>
      </w:pPr>
      <w:rPr>
        <w:rFonts w:cs="Arial"/>
        <w:b w:val="0"/>
        <w:color w:val="000000"/>
      </w:rPr>
    </w:lvl>
  </w:abstractNum>
  <w:abstractNum w:abstractNumId="16" w15:restartNumberingAfterBreak="0">
    <w:nsid w:val="00000011"/>
    <w:multiLevelType w:val="multilevel"/>
    <w:tmpl w:val="00000011"/>
    <w:name w:val="WWNum18"/>
    <w:lvl w:ilvl="0">
      <w:start w:val="1"/>
      <w:numFmt w:val="decimal"/>
      <w:lvlText w:val="%1)"/>
      <w:lvlJc w:val="left"/>
      <w:pPr>
        <w:tabs>
          <w:tab w:val="num" w:pos="0"/>
        </w:tabs>
        <w:ind w:left="720" w:hanging="360"/>
      </w:pPr>
    </w:lvl>
    <w:lvl w:ilvl="1">
      <w:start w:val="1"/>
      <w:numFmt w:val="decimal"/>
      <w:lvlText w:val="%2)"/>
      <w:lvlJc w:val="left"/>
      <w:pPr>
        <w:tabs>
          <w:tab w:val="num" w:pos="708"/>
        </w:tabs>
        <w:ind w:left="720" w:hanging="360"/>
      </w:pPr>
      <w:rPr>
        <w:sz w:val="24"/>
        <w:szCs w:val="24"/>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12"/>
    <w:multiLevelType w:val="multilevel"/>
    <w:tmpl w:val="00000012"/>
    <w:name w:val="WWNum19"/>
    <w:lvl w:ilvl="0">
      <w:start w:val="1"/>
      <w:numFmt w:val="decimal"/>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2.%3."/>
      <w:lvlJc w:val="right"/>
      <w:pPr>
        <w:tabs>
          <w:tab w:val="num" w:pos="0"/>
        </w:tabs>
        <w:ind w:left="3153" w:hanging="180"/>
      </w:pPr>
    </w:lvl>
    <w:lvl w:ilvl="3">
      <w:start w:val="1"/>
      <w:numFmt w:val="decimal"/>
      <w:lvlText w:val="%2.%3.%4."/>
      <w:lvlJc w:val="left"/>
      <w:pPr>
        <w:tabs>
          <w:tab w:val="num" w:pos="0"/>
        </w:tabs>
        <w:ind w:left="3873" w:hanging="360"/>
      </w:pPr>
    </w:lvl>
    <w:lvl w:ilvl="4">
      <w:start w:val="1"/>
      <w:numFmt w:val="lowerLetter"/>
      <w:lvlText w:val="%2.%3.%4.%5."/>
      <w:lvlJc w:val="left"/>
      <w:pPr>
        <w:tabs>
          <w:tab w:val="num" w:pos="0"/>
        </w:tabs>
        <w:ind w:left="4593" w:hanging="360"/>
      </w:pPr>
    </w:lvl>
    <w:lvl w:ilvl="5">
      <w:start w:val="1"/>
      <w:numFmt w:val="lowerRoman"/>
      <w:lvlText w:val="%2.%3.%4.%5.%6."/>
      <w:lvlJc w:val="right"/>
      <w:pPr>
        <w:tabs>
          <w:tab w:val="num" w:pos="0"/>
        </w:tabs>
        <w:ind w:left="5313" w:hanging="180"/>
      </w:pPr>
    </w:lvl>
    <w:lvl w:ilvl="6">
      <w:start w:val="1"/>
      <w:numFmt w:val="decimal"/>
      <w:lvlText w:val="%2.%3.%4.%5.%6.%7."/>
      <w:lvlJc w:val="left"/>
      <w:pPr>
        <w:tabs>
          <w:tab w:val="num" w:pos="0"/>
        </w:tabs>
        <w:ind w:left="6033" w:hanging="360"/>
      </w:pPr>
    </w:lvl>
    <w:lvl w:ilvl="7">
      <w:start w:val="1"/>
      <w:numFmt w:val="lowerLetter"/>
      <w:lvlText w:val="%2.%3.%4.%5.%6.%7.%8."/>
      <w:lvlJc w:val="left"/>
      <w:pPr>
        <w:tabs>
          <w:tab w:val="num" w:pos="0"/>
        </w:tabs>
        <w:ind w:left="6753" w:hanging="360"/>
      </w:pPr>
    </w:lvl>
    <w:lvl w:ilvl="8">
      <w:start w:val="1"/>
      <w:numFmt w:val="lowerRoman"/>
      <w:lvlText w:val="%2.%3.%4.%5.%6.%7.%8.%9."/>
      <w:lvlJc w:val="right"/>
      <w:pPr>
        <w:tabs>
          <w:tab w:val="num" w:pos="0"/>
        </w:tabs>
        <w:ind w:left="7473" w:hanging="180"/>
      </w:pPr>
    </w:lvl>
  </w:abstractNum>
  <w:abstractNum w:abstractNumId="18" w15:restartNumberingAfterBreak="0">
    <w:nsid w:val="00000013"/>
    <w:multiLevelType w:val="multilevel"/>
    <w:tmpl w:val="00000013"/>
    <w:name w:val="WWNum2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9" w15:restartNumberingAfterBreak="0">
    <w:nsid w:val="00000014"/>
    <w:multiLevelType w:val="multilevel"/>
    <w:tmpl w:val="00000014"/>
    <w:name w:val="WWNum2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0" w15:restartNumberingAfterBreak="0">
    <w:nsid w:val="00000015"/>
    <w:multiLevelType w:val="multilevel"/>
    <w:tmpl w:val="00000015"/>
    <w:name w:val="WWNum22"/>
    <w:lvl w:ilvl="0">
      <w:start w:val="1"/>
      <w:numFmt w:val="lowerLetter"/>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2.%3."/>
      <w:lvlJc w:val="right"/>
      <w:pPr>
        <w:tabs>
          <w:tab w:val="num" w:pos="0"/>
        </w:tabs>
        <w:ind w:left="2934" w:hanging="180"/>
      </w:pPr>
    </w:lvl>
    <w:lvl w:ilvl="3">
      <w:start w:val="1"/>
      <w:numFmt w:val="decimal"/>
      <w:lvlText w:val="%2.%3.%4."/>
      <w:lvlJc w:val="left"/>
      <w:pPr>
        <w:tabs>
          <w:tab w:val="num" w:pos="0"/>
        </w:tabs>
        <w:ind w:left="3654" w:hanging="360"/>
      </w:pPr>
    </w:lvl>
    <w:lvl w:ilvl="4">
      <w:start w:val="1"/>
      <w:numFmt w:val="lowerLetter"/>
      <w:lvlText w:val="%2.%3.%4.%5."/>
      <w:lvlJc w:val="left"/>
      <w:pPr>
        <w:tabs>
          <w:tab w:val="num" w:pos="0"/>
        </w:tabs>
        <w:ind w:left="4374" w:hanging="360"/>
      </w:pPr>
    </w:lvl>
    <w:lvl w:ilvl="5">
      <w:start w:val="1"/>
      <w:numFmt w:val="lowerRoman"/>
      <w:lvlText w:val="%2.%3.%4.%5.%6."/>
      <w:lvlJc w:val="right"/>
      <w:pPr>
        <w:tabs>
          <w:tab w:val="num" w:pos="0"/>
        </w:tabs>
        <w:ind w:left="5094" w:hanging="180"/>
      </w:pPr>
    </w:lvl>
    <w:lvl w:ilvl="6">
      <w:start w:val="1"/>
      <w:numFmt w:val="decimal"/>
      <w:lvlText w:val="%2.%3.%4.%5.%6.%7."/>
      <w:lvlJc w:val="left"/>
      <w:pPr>
        <w:tabs>
          <w:tab w:val="num" w:pos="0"/>
        </w:tabs>
        <w:ind w:left="5814" w:hanging="360"/>
      </w:pPr>
    </w:lvl>
    <w:lvl w:ilvl="7">
      <w:start w:val="1"/>
      <w:numFmt w:val="lowerLetter"/>
      <w:lvlText w:val="%2.%3.%4.%5.%6.%7.%8."/>
      <w:lvlJc w:val="left"/>
      <w:pPr>
        <w:tabs>
          <w:tab w:val="num" w:pos="0"/>
        </w:tabs>
        <w:ind w:left="6534" w:hanging="360"/>
      </w:pPr>
    </w:lvl>
    <w:lvl w:ilvl="8">
      <w:start w:val="1"/>
      <w:numFmt w:val="lowerRoman"/>
      <w:lvlText w:val="%2.%3.%4.%5.%6.%7.%8.%9."/>
      <w:lvlJc w:val="right"/>
      <w:pPr>
        <w:tabs>
          <w:tab w:val="num" w:pos="0"/>
        </w:tabs>
        <w:ind w:left="7254" w:hanging="180"/>
      </w:pPr>
    </w:lvl>
  </w:abstractNum>
  <w:abstractNum w:abstractNumId="21" w15:restartNumberingAfterBreak="0">
    <w:nsid w:val="00000016"/>
    <w:multiLevelType w:val="multilevel"/>
    <w:tmpl w:val="00000016"/>
    <w:name w:val="WWNum23"/>
    <w:lvl w:ilvl="0">
      <w:start w:val="1"/>
      <w:numFmt w:val="lowerLetter"/>
      <w:lvlText w:val="%1)"/>
      <w:lvlJc w:val="left"/>
      <w:pPr>
        <w:tabs>
          <w:tab w:val="num" w:pos="0"/>
        </w:tabs>
        <w:ind w:left="1494"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2" w15:restartNumberingAfterBreak="0">
    <w:nsid w:val="00000017"/>
    <w:multiLevelType w:val="multilevel"/>
    <w:tmpl w:val="00000017"/>
    <w:name w:val="WWNum24"/>
    <w:lvl w:ilvl="0">
      <w:start w:val="1"/>
      <w:numFmt w:val="decimal"/>
      <w:lvlText w:val="%1."/>
      <w:lvlJc w:val="left"/>
      <w:pPr>
        <w:tabs>
          <w:tab w:val="num" w:pos="0"/>
        </w:tabs>
        <w:ind w:left="720" w:hanging="360"/>
      </w:pPr>
      <w:rPr>
        <w:b/>
        <w:i w:val="0"/>
        <w:sz w:val="24"/>
        <w:szCs w:val="24"/>
      </w:rPr>
    </w:lvl>
    <w:lvl w:ilvl="1">
      <w:start w:val="1"/>
      <w:numFmt w:val="decimal"/>
      <w:lvlText w:val="%2)"/>
      <w:lvlJc w:val="left"/>
      <w:pPr>
        <w:tabs>
          <w:tab w:val="num" w:pos="0"/>
        </w:tabs>
        <w:ind w:left="786"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3" w15:restartNumberingAfterBreak="0">
    <w:nsid w:val="00000018"/>
    <w:multiLevelType w:val="multilevel"/>
    <w:tmpl w:val="00000018"/>
    <w:name w:val="WWNum25"/>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6"/>
      <w:numFmt w:val="decimal"/>
      <w:lvlText w:val="%2.%3."/>
      <w:lvlJc w:val="left"/>
      <w:pPr>
        <w:tabs>
          <w:tab w:val="num" w:pos="0"/>
        </w:tabs>
        <w:ind w:left="360" w:hanging="360"/>
      </w:pPr>
      <w:rPr>
        <w:b/>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00000019"/>
    <w:multiLevelType w:val="multilevel"/>
    <w:tmpl w:val="00000019"/>
    <w:name w:val="WWNum26"/>
    <w:lvl w:ilvl="0">
      <w:start w:val="1"/>
      <w:numFmt w:val="decimal"/>
      <w:lvlText w:val="%1)"/>
      <w:lvlJc w:val="left"/>
      <w:pPr>
        <w:tabs>
          <w:tab w:val="num" w:pos="0"/>
        </w:tabs>
        <w:ind w:left="928"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A"/>
    <w:multiLevelType w:val="multilevel"/>
    <w:tmpl w:val="0000001A"/>
    <w:lvl w:ilvl="0">
      <w:start w:val="1"/>
      <w:numFmt w:val="decimal"/>
      <w:lvlText w:val="%1."/>
      <w:lvlJc w:val="left"/>
      <w:pPr>
        <w:tabs>
          <w:tab w:val="num" w:pos="0"/>
        </w:tabs>
        <w:ind w:left="360" w:hanging="360"/>
      </w:pPr>
      <w:rPr>
        <w:rFonts w:cs="Cambria"/>
        <w:b/>
        <w:strike w:val="0"/>
        <w:dstrike w:val="0"/>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0000001B"/>
    <w:multiLevelType w:val="multilevel"/>
    <w:tmpl w:val="5AD2A64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decimal"/>
      <w:lvlText w:val="%3."/>
      <w:lvlJc w:val="left"/>
      <w:pPr>
        <w:ind w:left="2340" w:hanging="360"/>
      </w:pPr>
      <w:rPr>
        <w:b/>
        <w:bCs/>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7" w15:restartNumberingAfterBreak="0">
    <w:nsid w:val="0000001C"/>
    <w:multiLevelType w:val="multilevel"/>
    <w:tmpl w:val="0000001C"/>
    <w:name w:val="WWNum29"/>
    <w:lvl w:ilvl="0">
      <w:start w:val="1"/>
      <w:numFmt w:val="decimal"/>
      <w:lvlText w:val="%1)"/>
      <w:lvlJc w:val="left"/>
      <w:pPr>
        <w:tabs>
          <w:tab w:val="num" w:pos="0"/>
        </w:tabs>
        <w:ind w:left="1429" w:hanging="360"/>
      </w:pPr>
    </w:lvl>
    <w:lvl w:ilvl="1">
      <w:start w:val="1"/>
      <w:numFmt w:val="decimal"/>
      <w:lvlText w:val="%2)"/>
      <w:lvlJc w:val="left"/>
      <w:pPr>
        <w:tabs>
          <w:tab w:val="num" w:pos="0"/>
        </w:tabs>
        <w:ind w:left="2649" w:hanging="860"/>
      </w:pPr>
      <w:rPr>
        <w:b w:val="0"/>
        <w:bCs/>
      </w:rPr>
    </w:lvl>
    <w:lvl w:ilvl="2">
      <w:start w:val="1"/>
      <w:numFmt w:val="lowerRoman"/>
      <w:lvlText w:val="%2.%3."/>
      <w:lvlJc w:val="right"/>
      <w:pPr>
        <w:tabs>
          <w:tab w:val="num" w:pos="0"/>
        </w:tabs>
        <w:ind w:left="2869" w:hanging="180"/>
      </w:pPr>
    </w:lvl>
    <w:lvl w:ilvl="3">
      <w:start w:val="1"/>
      <w:numFmt w:val="decimal"/>
      <w:lvlText w:val="%2.%3.%4."/>
      <w:lvlJc w:val="left"/>
      <w:pPr>
        <w:tabs>
          <w:tab w:val="num" w:pos="0"/>
        </w:tabs>
        <w:ind w:left="3589" w:hanging="360"/>
      </w:pPr>
      <w:rPr>
        <w:b/>
        <w:bCs/>
      </w:rPr>
    </w:lvl>
    <w:lvl w:ilvl="4">
      <w:start w:val="1"/>
      <w:numFmt w:val="lowerLetter"/>
      <w:lvlText w:val="%2.%3.%4.%5."/>
      <w:lvlJc w:val="left"/>
      <w:pPr>
        <w:tabs>
          <w:tab w:val="num" w:pos="0"/>
        </w:tabs>
        <w:ind w:left="4309" w:hanging="360"/>
      </w:pPr>
    </w:lvl>
    <w:lvl w:ilvl="5">
      <w:start w:val="1"/>
      <w:numFmt w:val="lowerRoman"/>
      <w:lvlText w:val="%2.%3.%4.%5.%6."/>
      <w:lvlJc w:val="right"/>
      <w:pPr>
        <w:tabs>
          <w:tab w:val="num" w:pos="0"/>
        </w:tabs>
        <w:ind w:left="5029" w:hanging="180"/>
      </w:pPr>
    </w:lvl>
    <w:lvl w:ilvl="6">
      <w:start w:val="1"/>
      <w:numFmt w:val="decimal"/>
      <w:lvlText w:val="%2.%3.%4.%5.%6.%7."/>
      <w:lvlJc w:val="left"/>
      <w:pPr>
        <w:tabs>
          <w:tab w:val="num" w:pos="0"/>
        </w:tabs>
        <w:ind w:left="5749" w:hanging="360"/>
      </w:pPr>
    </w:lvl>
    <w:lvl w:ilvl="7">
      <w:start w:val="1"/>
      <w:numFmt w:val="lowerLetter"/>
      <w:lvlText w:val="%2.%3.%4.%5.%6.%7.%8."/>
      <w:lvlJc w:val="left"/>
      <w:pPr>
        <w:tabs>
          <w:tab w:val="num" w:pos="0"/>
        </w:tabs>
        <w:ind w:left="6469" w:hanging="360"/>
      </w:pPr>
    </w:lvl>
    <w:lvl w:ilvl="8">
      <w:start w:val="1"/>
      <w:numFmt w:val="lowerRoman"/>
      <w:lvlText w:val="%2.%3.%4.%5.%6.%7.%8.%9."/>
      <w:lvlJc w:val="right"/>
      <w:pPr>
        <w:tabs>
          <w:tab w:val="num" w:pos="0"/>
        </w:tabs>
        <w:ind w:left="7189" w:hanging="180"/>
      </w:pPr>
    </w:lvl>
  </w:abstractNum>
  <w:abstractNum w:abstractNumId="28" w15:restartNumberingAfterBreak="0">
    <w:nsid w:val="0000001D"/>
    <w:multiLevelType w:val="multilevel"/>
    <w:tmpl w:val="27D6BC6E"/>
    <w:name w:val="WWNum31"/>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3)"/>
      <w:lvlJc w:val="left"/>
      <w:pPr>
        <w:ind w:left="720" w:hanging="360"/>
      </w:p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29" w15:restartNumberingAfterBreak="0">
    <w:nsid w:val="0000001E"/>
    <w:multiLevelType w:val="multilevel"/>
    <w:tmpl w:val="9D9292BE"/>
    <w:name w:val="WWNum32"/>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lvl>
    <w:lvl w:ilvl="2">
      <w:start w:val="1"/>
      <w:numFmt w:val="lowerLetter"/>
      <w:lvlText w:val="%3)"/>
      <w:lvlJc w:val="left"/>
      <w:pPr>
        <w:ind w:left="3196" w:hanging="36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0" w15:restartNumberingAfterBreak="0">
    <w:nsid w:val="0000001F"/>
    <w:multiLevelType w:val="multilevel"/>
    <w:tmpl w:val="0000001F"/>
    <w:name w:val="WWNum33"/>
    <w:lvl w:ilvl="0">
      <w:start w:val="1"/>
      <w:numFmt w:val="decimal"/>
      <w:lvlText w:val="%1)"/>
      <w:lvlJc w:val="left"/>
      <w:pPr>
        <w:tabs>
          <w:tab w:val="num" w:pos="0"/>
        </w:tabs>
        <w:ind w:left="720" w:hanging="360"/>
      </w:pPr>
      <w:rPr>
        <w:rFonts w:cs="Times New Roman"/>
        <w:b w:val="0"/>
      </w:rPr>
    </w:lvl>
    <w:lvl w:ilvl="1">
      <w:start w:val="1"/>
      <w:numFmt w:val="decimal"/>
      <w:lvlText w:val="%2)"/>
      <w:lvlJc w:val="left"/>
      <w:pPr>
        <w:tabs>
          <w:tab w:val="num" w:pos="0"/>
        </w:tabs>
        <w:ind w:left="720" w:hanging="360"/>
      </w:pPr>
      <w:rPr>
        <w:rFonts w:cs="Times New Roman"/>
        <w:b w:val="0"/>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b/>
        <w:bCs/>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31" w15:restartNumberingAfterBreak="0">
    <w:nsid w:val="00000020"/>
    <w:multiLevelType w:val="multilevel"/>
    <w:tmpl w:val="00000020"/>
    <w:lvl w:ilvl="0">
      <w:start w:val="1"/>
      <w:numFmt w:val="decimal"/>
      <w:lvlText w:val="%1."/>
      <w:lvlJc w:val="left"/>
      <w:pPr>
        <w:tabs>
          <w:tab w:val="num" w:pos="0"/>
        </w:tabs>
        <w:ind w:left="720" w:hanging="360"/>
      </w:pPr>
      <w:rPr>
        <w:b/>
      </w:rPr>
    </w:lvl>
    <w:lvl w:ilvl="1">
      <w:start w:val="1"/>
      <w:numFmt w:val="bullet"/>
      <w:lvlText w:val=""/>
      <w:lvlJc w:val="left"/>
      <w:pPr>
        <w:tabs>
          <w:tab w:val="num" w:pos="0"/>
        </w:tabs>
        <w:ind w:left="2705" w:hanging="360"/>
      </w:pPr>
      <w:rPr>
        <w:rFonts w:ascii="Symbol" w:hAnsi="Symbol"/>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2" w15:restartNumberingAfterBreak="0">
    <w:nsid w:val="00000021"/>
    <w:multiLevelType w:val="multilevel"/>
    <w:tmpl w:val="00000021"/>
    <w:name w:val="WWNum38"/>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3" w15:restartNumberingAfterBreak="0">
    <w:nsid w:val="00000022"/>
    <w:multiLevelType w:val="multilevel"/>
    <w:tmpl w:val="00000022"/>
    <w:name w:val="WWNum39"/>
    <w:lvl w:ilvl="0">
      <w:start w:val="1"/>
      <w:numFmt w:val="decimal"/>
      <w:lvlText w:val="%1)"/>
      <w:lvlJc w:val="left"/>
      <w:pPr>
        <w:tabs>
          <w:tab w:val="num" w:pos="0"/>
        </w:tabs>
        <w:ind w:left="2149" w:hanging="360"/>
      </w:pPr>
      <w:rPr>
        <w:b w:val="0"/>
        <w:i w:val="0"/>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4" w15:restartNumberingAfterBreak="0">
    <w:nsid w:val="00000023"/>
    <w:multiLevelType w:val="multilevel"/>
    <w:tmpl w:val="00000023"/>
    <w:name w:val="WWNum43"/>
    <w:lvl w:ilvl="0">
      <w:start w:val="1"/>
      <w:numFmt w:val="lowerLetter"/>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2.%3."/>
      <w:lvlJc w:val="right"/>
      <w:pPr>
        <w:tabs>
          <w:tab w:val="num" w:pos="0"/>
        </w:tabs>
        <w:ind w:left="3011" w:hanging="180"/>
      </w:pPr>
    </w:lvl>
    <w:lvl w:ilvl="3">
      <w:start w:val="1"/>
      <w:numFmt w:val="decimal"/>
      <w:lvlText w:val="%2.%3.%4."/>
      <w:lvlJc w:val="left"/>
      <w:pPr>
        <w:tabs>
          <w:tab w:val="num" w:pos="0"/>
        </w:tabs>
        <w:ind w:left="3731" w:hanging="360"/>
      </w:pPr>
    </w:lvl>
    <w:lvl w:ilvl="4">
      <w:start w:val="1"/>
      <w:numFmt w:val="lowerLetter"/>
      <w:lvlText w:val="%2.%3.%4.%5."/>
      <w:lvlJc w:val="left"/>
      <w:pPr>
        <w:tabs>
          <w:tab w:val="num" w:pos="0"/>
        </w:tabs>
        <w:ind w:left="4451" w:hanging="360"/>
      </w:pPr>
    </w:lvl>
    <w:lvl w:ilvl="5">
      <w:start w:val="1"/>
      <w:numFmt w:val="lowerRoman"/>
      <w:lvlText w:val="%2.%3.%4.%5.%6."/>
      <w:lvlJc w:val="right"/>
      <w:pPr>
        <w:tabs>
          <w:tab w:val="num" w:pos="0"/>
        </w:tabs>
        <w:ind w:left="5171" w:hanging="180"/>
      </w:pPr>
    </w:lvl>
    <w:lvl w:ilvl="6">
      <w:start w:val="1"/>
      <w:numFmt w:val="decimal"/>
      <w:lvlText w:val="%2.%3.%4.%5.%6.%7."/>
      <w:lvlJc w:val="left"/>
      <w:pPr>
        <w:tabs>
          <w:tab w:val="num" w:pos="0"/>
        </w:tabs>
        <w:ind w:left="5891" w:hanging="360"/>
      </w:pPr>
    </w:lvl>
    <w:lvl w:ilvl="7">
      <w:start w:val="1"/>
      <w:numFmt w:val="lowerLetter"/>
      <w:lvlText w:val="%2.%3.%4.%5.%6.%7.%8."/>
      <w:lvlJc w:val="left"/>
      <w:pPr>
        <w:tabs>
          <w:tab w:val="num" w:pos="0"/>
        </w:tabs>
        <w:ind w:left="6611" w:hanging="360"/>
      </w:pPr>
    </w:lvl>
    <w:lvl w:ilvl="8">
      <w:start w:val="1"/>
      <w:numFmt w:val="lowerRoman"/>
      <w:lvlText w:val="%2.%3.%4.%5.%6.%7.%8.%9."/>
      <w:lvlJc w:val="right"/>
      <w:pPr>
        <w:tabs>
          <w:tab w:val="num" w:pos="0"/>
        </w:tabs>
        <w:ind w:left="7331" w:hanging="180"/>
      </w:pPr>
    </w:lvl>
  </w:abstractNum>
  <w:abstractNum w:abstractNumId="35" w15:restartNumberingAfterBreak="0">
    <w:nsid w:val="00000024"/>
    <w:multiLevelType w:val="multilevel"/>
    <w:tmpl w:val="00000024"/>
    <w:name w:val="WWNum45"/>
    <w:lvl w:ilvl="0">
      <w:start w:val="2"/>
      <w:numFmt w:val="decimal"/>
      <w:lvlText w:val="%1)"/>
      <w:lvlJc w:val="left"/>
      <w:pPr>
        <w:tabs>
          <w:tab w:val="num" w:pos="0"/>
        </w:tabs>
        <w:ind w:left="786" w:hanging="360"/>
      </w:pPr>
      <w:rPr>
        <w:b w:val="0"/>
        <w:i w:val="0"/>
        <w:color w:val="00000A"/>
      </w:rPr>
    </w:lvl>
    <w:lvl w:ilvl="1">
      <w:start w:val="1"/>
      <w:numFmt w:val="lowerLetter"/>
      <w:lvlText w:val="%2."/>
      <w:lvlJc w:val="left"/>
      <w:pPr>
        <w:tabs>
          <w:tab w:val="num" w:pos="0"/>
        </w:tabs>
        <w:ind w:left="77" w:hanging="360"/>
      </w:pPr>
    </w:lvl>
    <w:lvl w:ilvl="2">
      <w:start w:val="1"/>
      <w:numFmt w:val="lowerRoman"/>
      <w:lvlText w:val="%2.%3."/>
      <w:lvlJc w:val="right"/>
      <w:pPr>
        <w:tabs>
          <w:tab w:val="num" w:pos="0"/>
        </w:tabs>
        <w:ind w:left="797" w:hanging="180"/>
      </w:pPr>
    </w:lvl>
    <w:lvl w:ilvl="3">
      <w:start w:val="1"/>
      <w:numFmt w:val="decimal"/>
      <w:lvlText w:val="%2.%3.%4."/>
      <w:lvlJc w:val="left"/>
      <w:pPr>
        <w:tabs>
          <w:tab w:val="num" w:pos="0"/>
        </w:tabs>
        <w:ind w:left="1517" w:hanging="360"/>
      </w:pPr>
    </w:lvl>
    <w:lvl w:ilvl="4">
      <w:start w:val="1"/>
      <w:numFmt w:val="lowerLetter"/>
      <w:lvlText w:val="%2.%3.%4.%5."/>
      <w:lvlJc w:val="left"/>
      <w:pPr>
        <w:tabs>
          <w:tab w:val="num" w:pos="0"/>
        </w:tabs>
        <w:ind w:left="2237" w:hanging="360"/>
      </w:pPr>
    </w:lvl>
    <w:lvl w:ilvl="5">
      <w:start w:val="1"/>
      <w:numFmt w:val="lowerRoman"/>
      <w:lvlText w:val="%2.%3.%4.%5.%6."/>
      <w:lvlJc w:val="right"/>
      <w:pPr>
        <w:tabs>
          <w:tab w:val="num" w:pos="0"/>
        </w:tabs>
        <w:ind w:left="2957" w:hanging="180"/>
      </w:pPr>
    </w:lvl>
    <w:lvl w:ilvl="6">
      <w:start w:val="1"/>
      <w:numFmt w:val="decimal"/>
      <w:lvlText w:val="%2.%3.%4.%5.%6.%7."/>
      <w:lvlJc w:val="left"/>
      <w:pPr>
        <w:tabs>
          <w:tab w:val="num" w:pos="0"/>
        </w:tabs>
        <w:ind w:left="3677" w:hanging="360"/>
      </w:pPr>
    </w:lvl>
    <w:lvl w:ilvl="7">
      <w:start w:val="1"/>
      <w:numFmt w:val="lowerLetter"/>
      <w:lvlText w:val="%2.%3.%4.%5.%6.%7.%8."/>
      <w:lvlJc w:val="left"/>
      <w:pPr>
        <w:tabs>
          <w:tab w:val="num" w:pos="0"/>
        </w:tabs>
        <w:ind w:left="4397" w:hanging="360"/>
      </w:pPr>
    </w:lvl>
    <w:lvl w:ilvl="8">
      <w:start w:val="1"/>
      <w:numFmt w:val="lowerRoman"/>
      <w:lvlText w:val="%2.%3.%4.%5.%6.%7.%8.%9."/>
      <w:lvlJc w:val="right"/>
      <w:pPr>
        <w:tabs>
          <w:tab w:val="num" w:pos="0"/>
        </w:tabs>
        <w:ind w:left="5117" w:hanging="180"/>
      </w:pPr>
    </w:lvl>
  </w:abstractNum>
  <w:abstractNum w:abstractNumId="36" w15:restartNumberingAfterBreak="0">
    <w:nsid w:val="00000025"/>
    <w:multiLevelType w:val="multilevel"/>
    <w:tmpl w:val="00000025"/>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rPr>
        <w:b/>
        <w:bCs/>
      </w:rPr>
    </w:lvl>
    <w:lvl w:ilvl="4">
      <w:start w:val="1"/>
      <w:numFmt w:val="decimal"/>
      <w:lvlText w:val="%5."/>
      <w:lvlJc w:val="left"/>
      <w:pPr>
        <w:tabs>
          <w:tab w:val="num" w:pos="2160"/>
        </w:tabs>
        <w:ind w:left="2160" w:hanging="360"/>
      </w:pPr>
      <w:rPr>
        <w:b/>
        <w:bCs/>
      </w:rPr>
    </w:lvl>
    <w:lvl w:ilvl="5">
      <w:start w:val="1"/>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rPr>
        <w:b/>
        <w:bCs/>
      </w:rPr>
    </w:lvl>
    <w:lvl w:ilvl="7">
      <w:start w:val="1"/>
      <w:numFmt w:val="decimal"/>
      <w:lvlText w:val="%8."/>
      <w:lvlJc w:val="left"/>
      <w:pPr>
        <w:tabs>
          <w:tab w:val="num" w:pos="3240"/>
        </w:tabs>
        <w:ind w:left="3240" w:hanging="360"/>
      </w:pPr>
      <w:rPr>
        <w:b/>
        <w:bCs/>
      </w:rPr>
    </w:lvl>
    <w:lvl w:ilvl="8">
      <w:start w:val="1"/>
      <w:numFmt w:val="decimal"/>
      <w:lvlText w:val="%9."/>
      <w:lvlJc w:val="left"/>
      <w:pPr>
        <w:tabs>
          <w:tab w:val="num" w:pos="3600"/>
        </w:tabs>
        <w:ind w:left="3600" w:hanging="360"/>
      </w:pPr>
      <w:rPr>
        <w:b/>
        <w:bCs/>
      </w:rPr>
    </w:lvl>
  </w:abstractNum>
  <w:abstractNum w:abstractNumId="37" w15:restartNumberingAfterBreak="0">
    <w:nsid w:val="00000026"/>
    <w:multiLevelType w:val="multilevel"/>
    <w:tmpl w:val="ED22DF1E"/>
    <w:lvl w:ilvl="0">
      <w:start w:val="1"/>
      <w:numFmt w:val="decimal"/>
      <w:lvlText w:val="%1."/>
      <w:lvlJc w:val="left"/>
      <w:pPr>
        <w:tabs>
          <w:tab w:val="num" w:pos="675"/>
        </w:tabs>
        <w:ind w:left="675" w:hanging="360"/>
      </w:pPr>
      <w:rPr>
        <w:rFonts w:ascii="Arial" w:hAnsi="Arial" w:cs="Arial" w:hint="default"/>
        <w:b/>
        <w:bCs/>
        <w:sz w:val="22"/>
        <w:szCs w:val="22"/>
      </w:rPr>
    </w:lvl>
    <w:lvl w:ilvl="1">
      <w:start w:val="1"/>
      <w:numFmt w:val="decimal"/>
      <w:lvlText w:val="%2."/>
      <w:lvlJc w:val="left"/>
      <w:pPr>
        <w:tabs>
          <w:tab w:val="num" w:pos="1035"/>
        </w:tabs>
        <w:ind w:left="1035" w:hanging="360"/>
      </w:pPr>
      <w:rPr>
        <w:b/>
        <w:bCs/>
      </w:rPr>
    </w:lvl>
    <w:lvl w:ilvl="2">
      <w:start w:val="1"/>
      <w:numFmt w:val="decimal"/>
      <w:lvlText w:val="%3."/>
      <w:lvlJc w:val="left"/>
      <w:pPr>
        <w:tabs>
          <w:tab w:val="num" w:pos="1395"/>
        </w:tabs>
        <w:ind w:left="1395" w:hanging="360"/>
      </w:pPr>
      <w:rPr>
        <w:b/>
        <w:bCs/>
      </w:rPr>
    </w:lvl>
    <w:lvl w:ilvl="3">
      <w:start w:val="1"/>
      <w:numFmt w:val="decimal"/>
      <w:lvlText w:val="%4."/>
      <w:lvlJc w:val="left"/>
      <w:pPr>
        <w:tabs>
          <w:tab w:val="num" w:pos="1755"/>
        </w:tabs>
        <w:ind w:left="1755" w:hanging="360"/>
      </w:pPr>
      <w:rPr>
        <w:b/>
        <w:bCs/>
      </w:rPr>
    </w:lvl>
    <w:lvl w:ilvl="4">
      <w:start w:val="1"/>
      <w:numFmt w:val="decimal"/>
      <w:lvlText w:val="%5."/>
      <w:lvlJc w:val="left"/>
      <w:pPr>
        <w:tabs>
          <w:tab w:val="num" w:pos="2115"/>
        </w:tabs>
        <w:ind w:left="2115" w:hanging="360"/>
      </w:pPr>
      <w:rPr>
        <w:b/>
        <w:bCs/>
      </w:rPr>
    </w:lvl>
    <w:lvl w:ilvl="5">
      <w:start w:val="1"/>
      <w:numFmt w:val="decimal"/>
      <w:lvlText w:val="%6."/>
      <w:lvlJc w:val="left"/>
      <w:pPr>
        <w:tabs>
          <w:tab w:val="num" w:pos="2475"/>
        </w:tabs>
        <w:ind w:left="2475" w:hanging="360"/>
      </w:pPr>
      <w:rPr>
        <w:b/>
        <w:bCs/>
      </w:rPr>
    </w:lvl>
    <w:lvl w:ilvl="6">
      <w:start w:val="1"/>
      <w:numFmt w:val="decimal"/>
      <w:lvlText w:val="%7."/>
      <w:lvlJc w:val="left"/>
      <w:pPr>
        <w:tabs>
          <w:tab w:val="num" w:pos="2835"/>
        </w:tabs>
        <w:ind w:left="2835" w:hanging="360"/>
      </w:pPr>
      <w:rPr>
        <w:b/>
        <w:bCs/>
      </w:rPr>
    </w:lvl>
    <w:lvl w:ilvl="7">
      <w:start w:val="1"/>
      <w:numFmt w:val="decimal"/>
      <w:lvlText w:val="%8."/>
      <w:lvlJc w:val="left"/>
      <w:pPr>
        <w:tabs>
          <w:tab w:val="num" w:pos="3195"/>
        </w:tabs>
        <w:ind w:left="3195" w:hanging="360"/>
      </w:pPr>
      <w:rPr>
        <w:b/>
        <w:bCs/>
      </w:rPr>
    </w:lvl>
    <w:lvl w:ilvl="8">
      <w:start w:val="1"/>
      <w:numFmt w:val="decimal"/>
      <w:lvlText w:val="%9."/>
      <w:lvlJc w:val="left"/>
      <w:pPr>
        <w:tabs>
          <w:tab w:val="num" w:pos="3555"/>
        </w:tabs>
        <w:ind w:left="3555" w:hanging="360"/>
      </w:pPr>
      <w:rPr>
        <w:b/>
        <w:bCs/>
      </w:rPr>
    </w:lvl>
  </w:abstractNum>
  <w:abstractNum w:abstractNumId="38" w15:restartNumberingAfterBreak="0">
    <w:nsid w:val="00000027"/>
    <w:multiLevelType w:val="multilevel"/>
    <w:tmpl w:val="00000027"/>
    <w:lvl w:ilvl="0">
      <w:start w:val="1"/>
      <w:numFmt w:val="none"/>
      <w:pStyle w:val="Nagwek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9" w15:restartNumberingAfterBreak="0">
    <w:nsid w:val="083469FE"/>
    <w:multiLevelType w:val="multilevel"/>
    <w:tmpl w:val="00000025"/>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rPr>
        <w:b/>
        <w:bCs/>
      </w:rPr>
    </w:lvl>
    <w:lvl w:ilvl="4">
      <w:start w:val="1"/>
      <w:numFmt w:val="decimal"/>
      <w:lvlText w:val="%5."/>
      <w:lvlJc w:val="left"/>
      <w:pPr>
        <w:tabs>
          <w:tab w:val="num" w:pos="2160"/>
        </w:tabs>
        <w:ind w:left="2160" w:hanging="360"/>
      </w:pPr>
      <w:rPr>
        <w:b/>
        <w:bCs/>
      </w:rPr>
    </w:lvl>
    <w:lvl w:ilvl="5">
      <w:start w:val="1"/>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rPr>
        <w:b/>
        <w:bCs/>
      </w:rPr>
    </w:lvl>
    <w:lvl w:ilvl="7">
      <w:start w:val="1"/>
      <w:numFmt w:val="decimal"/>
      <w:lvlText w:val="%8."/>
      <w:lvlJc w:val="left"/>
      <w:pPr>
        <w:tabs>
          <w:tab w:val="num" w:pos="3240"/>
        </w:tabs>
        <w:ind w:left="3240" w:hanging="360"/>
      </w:pPr>
      <w:rPr>
        <w:b/>
        <w:bCs/>
      </w:rPr>
    </w:lvl>
    <w:lvl w:ilvl="8">
      <w:start w:val="1"/>
      <w:numFmt w:val="decimal"/>
      <w:lvlText w:val="%9."/>
      <w:lvlJc w:val="left"/>
      <w:pPr>
        <w:tabs>
          <w:tab w:val="num" w:pos="3600"/>
        </w:tabs>
        <w:ind w:left="3600" w:hanging="360"/>
      </w:pPr>
      <w:rPr>
        <w:b/>
        <w:bCs/>
      </w:rPr>
    </w:lvl>
  </w:abstractNum>
  <w:abstractNum w:abstractNumId="40" w15:restartNumberingAfterBreak="0">
    <w:nsid w:val="6DE41501"/>
    <w:multiLevelType w:val="multilevel"/>
    <w:tmpl w:val="ED22DF1E"/>
    <w:lvl w:ilvl="0">
      <w:start w:val="1"/>
      <w:numFmt w:val="decimal"/>
      <w:lvlText w:val="%1."/>
      <w:lvlJc w:val="left"/>
      <w:pPr>
        <w:tabs>
          <w:tab w:val="num" w:pos="360"/>
        </w:tabs>
        <w:ind w:left="360" w:hanging="360"/>
      </w:pPr>
      <w:rPr>
        <w:rFonts w:ascii="Arial" w:hAnsi="Arial" w:cs="Arial" w:hint="default"/>
        <w:b/>
        <w:bCs/>
        <w:sz w:val="22"/>
        <w:szCs w:val="22"/>
      </w:rPr>
    </w:lvl>
    <w:lvl w:ilvl="1">
      <w:start w:val="1"/>
      <w:numFmt w:val="decimal"/>
      <w:lvlText w:val="%2."/>
      <w:lvlJc w:val="left"/>
      <w:pPr>
        <w:tabs>
          <w:tab w:val="num" w:pos="720"/>
        </w:tabs>
        <w:ind w:left="720" w:hanging="360"/>
      </w:pPr>
      <w:rPr>
        <w:b/>
        <w:bCs/>
      </w:rPr>
    </w:lvl>
    <w:lvl w:ilvl="2">
      <w:start w:val="1"/>
      <w:numFmt w:val="decimal"/>
      <w:lvlText w:val="%3."/>
      <w:lvlJc w:val="left"/>
      <w:pPr>
        <w:tabs>
          <w:tab w:val="num" w:pos="1080"/>
        </w:tabs>
        <w:ind w:left="1080" w:hanging="360"/>
      </w:pPr>
      <w:rPr>
        <w:b/>
        <w:bCs/>
      </w:rPr>
    </w:lvl>
    <w:lvl w:ilvl="3">
      <w:start w:val="1"/>
      <w:numFmt w:val="decimal"/>
      <w:lvlText w:val="%4."/>
      <w:lvlJc w:val="left"/>
      <w:pPr>
        <w:tabs>
          <w:tab w:val="num" w:pos="1440"/>
        </w:tabs>
        <w:ind w:left="1440" w:hanging="360"/>
      </w:pPr>
      <w:rPr>
        <w:b/>
        <w:bCs/>
      </w:rPr>
    </w:lvl>
    <w:lvl w:ilvl="4">
      <w:start w:val="1"/>
      <w:numFmt w:val="decimal"/>
      <w:lvlText w:val="%5."/>
      <w:lvlJc w:val="left"/>
      <w:pPr>
        <w:tabs>
          <w:tab w:val="num" w:pos="1800"/>
        </w:tabs>
        <w:ind w:left="1800" w:hanging="360"/>
      </w:pPr>
      <w:rPr>
        <w:b/>
        <w:bCs/>
      </w:rPr>
    </w:lvl>
    <w:lvl w:ilvl="5">
      <w:start w:val="1"/>
      <w:numFmt w:val="decimal"/>
      <w:lvlText w:val="%6."/>
      <w:lvlJc w:val="left"/>
      <w:pPr>
        <w:tabs>
          <w:tab w:val="num" w:pos="2160"/>
        </w:tabs>
        <w:ind w:left="2160" w:hanging="360"/>
      </w:pPr>
      <w:rPr>
        <w:b/>
        <w:bCs/>
      </w:rPr>
    </w:lvl>
    <w:lvl w:ilvl="6">
      <w:start w:val="1"/>
      <w:numFmt w:val="decimal"/>
      <w:lvlText w:val="%7."/>
      <w:lvlJc w:val="left"/>
      <w:pPr>
        <w:tabs>
          <w:tab w:val="num" w:pos="2520"/>
        </w:tabs>
        <w:ind w:left="2520" w:hanging="360"/>
      </w:pPr>
      <w:rPr>
        <w:b/>
        <w:bCs/>
      </w:rPr>
    </w:lvl>
    <w:lvl w:ilvl="7">
      <w:start w:val="1"/>
      <w:numFmt w:val="decimal"/>
      <w:lvlText w:val="%8."/>
      <w:lvlJc w:val="left"/>
      <w:pPr>
        <w:tabs>
          <w:tab w:val="num" w:pos="2880"/>
        </w:tabs>
        <w:ind w:left="2880" w:hanging="360"/>
      </w:pPr>
      <w:rPr>
        <w:b/>
        <w:bCs/>
      </w:rPr>
    </w:lvl>
    <w:lvl w:ilvl="8">
      <w:start w:val="1"/>
      <w:numFmt w:val="decimal"/>
      <w:lvlText w:val="%9."/>
      <w:lvlJc w:val="left"/>
      <w:pPr>
        <w:tabs>
          <w:tab w:val="num" w:pos="3240"/>
        </w:tabs>
        <w:ind w:left="3240" w:hanging="360"/>
      </w:pPr>
      <w:rPr>
        <w:b/>
        <w:bCs/>
      </w:rPr>
    </w:lvl>
  </w:abstractNum>
  <w:num w:numId="1" w16cid:durableId="1707482853">
    <w:abstractNumId w:val="0"/>
  </w:num>
  <w:num w:numId="2" w16cid:durableId="1984233504">
    <w:abstractNumId w:val="1"/>
  </w:num>
  <w:num w:numId="3" w16cid:durableId="1946578507">
    <w:abstractNumId w:val="2"/>
  </w:num>
  <w:num w:numId="4" w16cid:durableId="2021203231">
    <w:abstractNumId w:val="3"/>
  </w:num>
  <w:num w:numId="5" w16cid:durableId="1903901547">
    <w:abstractNumId w:val="4"/>
  </w:num>
  <w:num w:numId="6" w16cid:durableId="833884819">
    <w:abstractNumId w:val="5"/>
  </w:num>
  <w:num w:numId="7" w16cid:durableId="1105686773">
    <w:abstractNumId w:val="6"/>
  </w:num>
  <w:num w:numId="8" w16cid:durableId="1133792121">
    <w:abstractNumId w:val="7"/>
  </w:num>
  <w:num w:numId="9" w16cid:durableId="771896911">
    <w:abstractNumId w:val="8"/>
  </w:num>
  <w:num w:numId="10" w16cid:durableId="1161384410">
    <w:abstractNumId w:val="9"/>
  </w:num>
  <w:num w:numId="11" w16cid:durableId="1901557580">
    <w:abstractNumId w:val="10"/>
  </w:num>
  <w:num w:numId="12" w16cid:durableId="1728652156">
    <w:abstractNumId w:val="11"/>
  </w:num>
  <w:num w:numId="13" w16cid:durableId="312486439">
    <w:abstractNumId w:val="12"/>
  </w:num>
  <w:num w:numId="14" w16cid:durableId="1683166897">
    <w:abstractNumId w:val="13"/>
  </w:num>
  <w:num w:numId="15" w16cid:durableId="1146240191">
    <w:abstractNumId w:val="14"/>
  </w:num>
  <w:num w:numId="16" w16cid:durableId="463697494">
    <w:abstractNumId w:val="15"/>
  </w:num>
  <w:num w:numId="17" w16cid:durableId="278268346">
    <w:abstractNumId w:val="16"/>
  </w:num>
  <w:num w:numId="18" w16cid:durableId="1685548277">
    <w:abstractNumId w:val="17"/>
  </w:num>
  <w:num w:numId="19" w16cid:durableId="1406955760">
    <w:abstractNumId w:val="18"/>
  </w:num>
  <w:num w:numId="20" w16cid:durableId="1741051440">
    <w:abstractNumId w:val="19"/>
  </w:num>
  <w:num w:numId="21" w16cid:durableId="832642970">
    <w:abstractNumId w:val="20"/>
  </w:num>
  <w:num w:numId="22" w16cid:durableId="233011306">
    <w:abstractNumId w:val="21"/>
  </w:num>
  <w:num w:numId="23" w16cid:durableId="970554196">
    <w:abstractNumId w:val="22"/>
  </w:num>
  <w:num w:numId="24" w16cid:durableId="445778723">
    <w:abstractNumId w:val="23"/>
  </w:num>
  <w:num w:numId="25" w16cid:durableId="1892767653">
    <w:abstractNumId w:val="24"/>
  </w:num>
  <w:num w:numId="26" w16cid:durableId="468330414">
    <w:abstractNumId w:val="25"/>
  </w:num>
  <w:num w:numId="27" w16cid:durableId="163477070">
    <w:abstractNumId w:val="26"/>
  </w:num>
  <w:num w:numId="28" w16cid:durableId="1640189295">
    <w:abstractNumId w:val="27"/>
  </w:num>
  <w:num w:numId="29" w16cid:durableId="1925648058">
    <w:abstractNumId w:val="28"/>
  </w:num>
  <w:num w:numId="30" w16cid:durableId="555900611">
    <w:abstractNumId w:val="29"/>
  </w:num>
  <w:num w:numId="31" w16cid:durableId="376858659">
    <w:abstractNumId w:val="30"/>
  </w:num>
  <w:num w:numId="32" w16cid:durableId="1199395483">
    <w:abstractNumId w:val="31"/>
  </w:num>
  <w:num w:numId="33" w16cid:durableId="1147092584">
    <w:abstractNumId w:val="32"/>
  </w:num>
  <w:num w:numId="34" w16cid:durableId="1415207243">
    <w:abstractNumId w:val="33"/>
  </w:num>
  <w:num w:numId="35" w16cid:durableId="1723401140">
    <w:abstractNumId w:val="34"/>
  </w:num>
  <w:num w:numId="36" w16cid:durableId="1372923100">
    <w:abstractNumId w:val="35"/>
  </w:num>
  <w:num w:numId="37" w16cid:durableId="1173178158">
    <w:abstractNumId w:val="36"/>
  </w:num>
  <w:num w:numId="38" w16cid:durableId="1923368864">
    <w:abstractNumId w:val="37"/>
  </w:num>
  <w:num w:numId="39" w16cid:durableId="2136213958">
    <w:abstractNumId w:val="38"/>
  </w:num>
  <w:num w:numId="40" w16cid:durableId="1193373413">
    <w:abstractNumId w:val="39"/>
  </w:num>
  <w:num w:numId="41" w16cid:durableId="17710070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F79"/>
    <w:rsid w:val="0004153E"/>
    <w:rsid w:val="0006182E"/>
    <w:rsid w:val="000E2EA4"/>
    <w:rsid w:val="001245E3"/>
    <w:rsid w:val="00153BEC"/>
    <w:rsid w:val="00165414"/>
    <w:rsid w:val="001C6FA0"/>
    <w:rsid w:val="002D245F"/>
    <w:rsid w:val="00304FA9"/>
    <w:rsid w:val="00335F56"/>
    <w:rsid w:val="003406D2"/>
    <w:rsid w:val="003C7167"/>
    <w:rsid w:val="004142AD"/>
    <w:rsid w:val="00472652"/>
    <w:rsid w:val="004B37CC"/>
    <w:rsid w:val="00691E4D"/>
    <w:rsid w:val="006E4BEB"/>
    <w:rsid w:val="006F171B"/>
    <w:rsid w:val="007137C8"/>
    <w:rsid w:val="007859F8"/>
    <w:rsid w:val="007B3935"/>
    <w:rsid w:val="008F7DCB"/>
    <w:rsid w:val="00932FCA"/>
    <w:rsid w:val="00941A63"/>
    <w:rsid w:val="009D41FA"/>
    <w:rsid w:val="00A4476A"/>
    <w:rsid w:val="00B27FEA"/>
    <w:rsid w:val="00B36932"/>
    <w:rsid w:val="00B410CB"/>
    <w:rsid w:val="00BD21E9"/>
    <w:rsid w:val="00BF7F79"/>
    <w:rsid w:val="00C02552"/>
    <w:rsid w:val="00C2200E"/>
    <w:rsid w:val="00CF51A5"/>
    <w:rsid w:val="00DB7A6E"/>
    <w:rsid w:val="00F552DC"/>
    <w:rsid w:val="00F56A92"/>
    <w:rsid w:val="00FA7B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8952995"/>
  <w15:chartTrackingRefBased/>
  <w15:docId w15:val="{1C3FFEF3-F805-4044-AAEF-332C13905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line="276" w:lineRule="auto"/>
    </w:pPr>
    <w:rPr>
      <w:rFonts w:ascii="Calibri" w:hAnsi="Calibri" w:cs="Calibri"/>
      <w:sz w:val="22"/>
      <w:szCs w:val="22"/>
      <w:lang w:eastAsia="ar-SA"/>
    </w:rPr>
  </w:style>
  <w:style w:type="paragraph" w:styleId="Nagwek1">
    <w:name w:val="heading 1"/>
    <w:basedOn w:val="Nagwek10"/>
    <w:next w:val="Tekstpodstawowy"/>
    <w:qFormat/>
    <w:pPr>
      <w:numPr>
        <w:numId w:val="39"/>
      </w:numPr>
      <w:outlineLvl w:val="0"/>
    </w:pPr>
    <w:rPr>
      <w:rFonts w:ascii="Times New Roman" w:eastAsia="Lucida Sans Unicode" w:hAnsi="Times New Roman" w:cs="Tahoma"/>
      <w:b/>
      <w:bCs/>
      <w:sz w:val="48"/>
      <w:szCs w:val="4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styleId="Hipercze">
    <w:name w:val="Hyperlink"/>
    <w:rPr>
      <w:color w:val="0000FF"/>
      <w:u w:val="single"/>
    </w:rPr>
  </w:style>
  <w:style w:type="character" w:customStyle="1" w:styleId="Znakiprzypiswdolnych">
    <w:name w:val="Znaki przypisów dolnych"/>
    <w:rPr>
      <w:vertAlign w:val="superscript"/>
    </w:rPr>
  </w:style>
  <w:style w:type="character" w:customStyle="1" w:styleId="s1">
    <w:name w:val="s1"/>
    <w:rPr>
      <w:rFonts w:ascii="Times" w:hAnsi="Times" w:cs="Times"/>
      <w:sz w:val="17"/>
      <w:szCs w:val="17"/>
    </w:rPr>
  </w:style>
  <w:style w:type="character" w:customStyle="1" w:styleId="Odwoanieprzypisudolnego1">
    <w:name w:val="Odwołanie przypisu dolnego1"/>
    <w:rPr>
      <w:vertAlign w:val="superscript"/>
    </w:rPr>
  </w:style>
  <w:style w:type="character" w:customStyle="1" w:styleId="NagwekZnak">
    <w:name w:val="Nagłówek Znak"/>
    <w:basedOn w:val="Domylnaczcionkaakapitu1"/>
    <w:rPr>
      <w:rFonts w:ascii="Calibri" w:eastAsia="Times New Roman" w:hAnsi="Calibri" w:cs="Calibri"/>
      <w:sz w:val="28"/>
      <w:szCs w:val="24"/>
    </w:rPr>
  </w:style>
  <w:style w:type="character" w:customStyle="1" w:styleId="StopkaZnak">
    <w:name w:val="Stopka Znak"/>
    <w:basedOn w:val="Domylnaczcionkaakapitu1"/>
    <w:rPr>
      <w:rFonts w:ascii="Times New Roman" w:eastAsia="Times New Roman" w:hAnsi="Times New Roman" w:cs="Times New Roman"/>
      <w:sz w:val="24"/>
      <w:szCs w:val="20"/>
    </w:rPr>
  </w:style>
  <w:style w:type="character" w:customStyle="1" w:styleId="TekstpodstawowywcityZnak">
    <w:name w:val="Tekst podstawowy wcięty Znak"/>
    <w:basedOn w:val="Domylnaczcionkaakapitu1"/>
    <w:rPr>
      <w:rFonts w:ascii="Calibri" w:eastAsia="Times New Roman" w:hAnsi="Calibri" w:cs="Calibri"/>
    </w:rPr>
  </w:style>
  <w:style w:type="character" w:customStyle="1" w:styleId="TekstprzypisudolnegoZnak">
    <w:name w:val="Tekst przypisu dolnego Znak"/>
    <w:basedOn w:val="Domylnaczcionkaakapitu1"/>
    <w:rPr>
      <w:rFonts w:ascii="Times New Roman" w:eastAsia="Times New Roman" w:hAnsi="Times New Roman" w:cs="Times New Roman"/>
      <w:sz w:val="20"/>
      <w:szCs w:val="20"/>
    </w:rPr>
  </w:style>
  <w:style w:type="character" w:customStyle="1" w:styleId="Odwoaniedokomentarza1">
    <w:name w:val="Odwołanie do komentarza1"/>
    <w:rPr>
      <w:sz w:val="18"/>
      <w:szCs w:val="18"/>
    </w:rPr>
  </w:style>
  <w:style w:type="character" w:customStyle="1" w:styleId="TekstkomentarzaZnak">
    <w:name w:val="Tekst komentarza Znak"/>
    <w:basedOn w:val="Domylnaczcionkaakapitu1"/>
    <w:rPr>
      <w:rFonts w:ascii="Calibri" w:eastAsia="Times New Roman" w:hAnsi="Calibri" w:cs="Calibri"/>
      <w:sz w:val="20"/>
      <w:szCs w:val="20"/>
    </w:rPr>
  </w:style>
  <w:style w:type="character" w:customStyle="1" w:styleId="TekstkomentarzaZnak1">
    <w:name w:val="Tekst komentarza Znak1"/>
    <w:rPr>
      <w:rFonts w:ascii="Calibri" w:eastAsia="Times New Roman" w:hAnsi="Calibri" w:cs="Times New Roman"/>
      <w:sz w:val="24"/>
      <w:szCs w:val="24"/>
    </w:rPr>
  </w:style>
  <w:style w:type="character" w:customStyle="1" w:styleId="TekstpodstawowyZnak">
    <w:name w:val="Tekst podstawowy Znak"/>
    <w:basedOn w:val="Domylnaczcionkaakapitu1"/>
    <w:rPr>
      <w:rFonts w:ascii="Calibri" w:eastAsia="Times New Roman" w:hAnsi="Calibri" w:cs="Calibri"/>
    </w:rPr>
  </w:style>
  <w:style w:type="character" w:customStyle="1" w:styleId="TekstdymkaZnak">
    <w:name w:val="Tekst dymka Znak"/>
    <w:basedOn w:val="Domylnaczcionkaakapitu1"/>
    <w:rPr>
      <w:rFonts w:ascii="Tahoma" w:eastAsia="Times New Roman" w:hAnsi="Tahoma" w:cs="Tahoma"/>
      <w:sz w:val="16"/>
      <w:szCs w:val="16"/>
    </w:rPr>
  </w:style>
  <w:style w:type="character" w:customStyle="1" w:styleId="TematkomentarzaZnak">
    <w:name w:val="Temat komentarza Znak"/>
    <w:basedOn w:val="TekstkomentarzaZnak1"/>
    <w:rPr>
      <w:rFonts w:ascii="Calibri" w:eastAsia="Times New Roman" w:hAnsi="Calibri" w:cs="Calibri"/>
      <w:b/>
      <w:bCs/>
      <w:sz w:val="20"/>
      <w:szCs w:val="20"/>
    </w:rPr>
  </w:style>
  <w:style w:type="character" w:customStyle="1" w:styleId="AkapitzlistZnak">
    <w:name w:val="Akapit z listą Znak"/>
    <w:rPr>
      <w:rFonts w:ascii="Calibri" w:eastAsia="Calibri" w:hAnsi="Calibri" w:cs="Times New Roman"/>
      <w:sz w:val="24"/>
      <w:szCs w:val="24"/>
    </w:rPr>
  </w:style>
  <w:style w:type="character" w:customStyle="1" w:styleId="Domylnaczcionkaakapitu10">
    <w:name w:val="Domyślna czcionka akapitu1"/>
  </w:style>
  <w:style w:type="character" w:customStyle="1" w:styleId="Nierozpoznanawzmianka1">
    <w:name w:val="Nierozpoznana wzmianka1"/>
    <w:basedOn w:val="Domylnaczcionkaakapitu1"/>
    <w:rPr>
      <w:color w:val="605E5C"/>
    </w:rPr>
  </w:style>
  <w:style w:type="character" w:customStyle="1" w:styleId="ListLabel1">
    <w:name w:val="ListLabel 1"/>
    <w:rPr>
      <w:b w:val="0"/>
      <w:sz w:val="24"/>
      <w:szCs w:val="24"/>
    </w:rPr>
  </w:style>
  <w:style w:type="character" w:customStyle="1" w:styleId="ListLabel2">
    <w:name w:val="ListLabel 2"/>
    <w:rPr>
      <w:rFonts w:cs="Cambria"/>
      <w:b/>
      <w:sz w:val="24"/>
      <w:szCs w:val="24"/>
    </w:rPr>
  </w:style>
  <w:style w:type="character" w:customStyle="1" w:styleId="ListLabel3">
    <w:name w:val="ListLabel 3"/>
    <w:rPr>
      <w:rFonts w:cs="Cambria"/>
      <w:sz w:val="24"/>
      <w:szCs w:val="24"/>
    </w:rPr>
  </w:style>
  <w:style w:type="character" w:customStyle="1" w:styleId="ListLabel4">
    <w:name w:val="ListLabel 4"/>
    <w:rPr>
      <w:b/>
    </w:rPr>
  </w:style>
  <w:style w:type="character" w:customStyle="1" w:styleId="ListLabel5">
    <w:name w:val="ListLabel 5"/>
    <w:rPr>
      <w:rFonts w:cs="Cambria"/>
    </w:rPr>
  </w:style>
  <w:style w:type="character" w:customStyle="1" w:styleId="ListLabel6">
    <w:name w:val="ListLabel 6"/>
    <w:rPr>
      <w:rFonts w:cs="Times New Roman"/>
      <w:b/>
      <w:sz w:val="24"/>
      <w:szCs w:val="24"/>
    </w:rPr>
  </w:style>
  <w:style w:type="character" w:customStyle="1" w:styleId="ListLabel7">
    <w:name w:val="ListLabel 7"/>
    <w:rPr>
      <w:rFonts w:cs="Cambria"/>
      <w:b/>
      <w:color w:val="000000"/>
      <w:sz w:val="24"/>
      <w:szCs w:val="24"/>
    </w:rPr>
  </w:style>
  <w:style w:type="character" w:customStyle="1" w:styleId="ListLabel8">
    <w:name w:val="ListLabel 8"/>
    <w:rPr>
      <w:rFonts w:cs="Cambria"/>
      <w:b/>
      <w:strike w:val="0"/>
      <w:dstrike w:val="0"/>
      <w:sz w:val="24"/>
      <w:szCs w:val="24"/>
    </w:rPr>
  </w:style>
  <w:style w:type="character" w:customStyle="1" w:styleId="ListLabel9">
    <w:name w:val="ListLabel 9"/>
    <w:rPr>
      <w:rFonts w:cs="Cambria"/>
      <w:b w:val="0"/>
      <w:sz w:val="24"/>
      <w:szCs w:val="24"/>
    </w:rPr>
  </w:style>
  <w:style w:type="character" w:customStyle="1" w:styleId="ListLabel10">
    <w:name w:val="ListLabel 10"/>
    <w:rPr>
      <w:rFonts w:cs="Arial"/>
      <w:b w:val="0"/>
      <w:color w:val="000000"/>
    </w:rPr>
  </w:style>
  <w:style w:type="character" w:customStyle="1" w:styleId="ListLabel11">
    <w:name w:val="ListLabel 11"/>
    <w:rPr>
      <w:rFonts w:eastAsia="Calibri" w:cs="Helvetica"/>
      <w:b/>
      <w:color w:val="000000"/>
    </w:rPr>
  </w:style>
  <w:style w:type="character" w:customStyle="1" w:styleId="ListLabel12">
    <w:name w:val="ListLabel 12"/>
    <w:rPr>
      <w:sz w:val="24"/>
      <w:szCs w:val="24"/>
    </w:rPr>
  </w:style>
  <w:style w:type="character" w:customStyle="1" w:styleId="ListLabel13">
    <w:name w:val="ListLabel 13"/>
    <w:rPr>
      <w:b/>
      <w:i w:val="0"/>
      <w:sz w:val="24"/>
      <w:szCs w:val="24"/>
    </w:rPr>
  </w:style>
  <w:style w:type="character" w:customStyle="1" w:styleId="ListLabel14">
    <w:name w:val="ListLabel 14"/>
    <w:rPr>
      <w:b w:val="0"/>
    </w:rPr>
  </w:style>
  <w:style w:type="character" w:customStyle="1" w:styleId="ListLabel15">
    <w:name w:val="ListLabel 15"/>
    <w:rPr>
      <w:b/>
      <w:bCs/>
    </w:rPr>
  </w:style>
  <w:style w:type="character" w:customStyle="1" w:styleId="ListLabel16">
    <w:name w:val="ListLabel 16"/>
    <w:rPr>
      <w:b w:val="0"/>
      <w:bCs/>
    </w:rPr>
  </w:style>
  <w:style w:type="character" w:customStyle="1" w:styleId="ListLabel17">
    <w:name w:val="ListLabel 17"/>
    <w:rPr>
      <w:b/>
      <w:sz w:val="24"/>
      <w:szCs w:val="24"/>
    </w:rPr>
  </w:style>
  <w:style w:type="character" w:customStyle="1" w:styleId="ListLabel18">
    <w:name w:val="ListLabel 18"/>
    <w:rPr>
      <w:rFonts w:cs="Cambria"/>
      <w:b/>
      <w:color w:val="000000"/>
      <w:sz w:val="24"/>
      <w:szCs w:val="24"/>
      <w:lang w:val="pl-PL"/>
    </w:rPr>
  </w:style>
  <w:style w:type="character" w:customStyle="1" w:styleId="ListLabel19">
    <w:name w:val="ListLabel 19"/>
    <w:rPr>
      <w:rFonts w:cs="Times New Roman"/>
    </w:rPr>
  </w:style>
  <w:style w:type="character" w:customStyle="1" w:styleId="ListLabel20">
    <w:name w:val="ListLabel 20"/>
    <w:rPr>
      <w:rFonts w:cs="Times New Roman"/>
      <w:b w:val="0"/>
    </w:rPr>
  </w:style>
  <w:style w:type="character" w:customStyle="1" w:styleId="ListLabel21">
    <w:name w:val="ListLabel 21"/>
    <w:rPr>
      <w:rFonts w:cs="Times New Roman"/>
      <w:b/>
      <w:bCs/>
    </w:rPr>
  </w:style>
  <w:style w:type="character" w:customStyle="1" w:styleId="ListLabel22">
    <w:name w:val="ListLabel 22"/>
    <w:rPr>
      <w:b w:val="0"/>
      <w:i w:val="0"/>
      <w:color w:val="00000A"/>
    </w:rPr>
  </w:style>
  <w:style w:type="character" w:customStyle="1" w:styleId="ListLabel23">
    <w:name w:val="ListLabel 23"/>
    <w:rPr>
      <w:rFonts w:cs="Times New Roman"/>
      <w:b/>
    </w:rPr>
  </w:style>
  <w:style w:type="character" w:customStyle="1" w:styleId="ListLabel24">
    <w:name w:val="ListLabel 24"/>
    <w:rPr>
      <w:b w:val="0"/>
      <w:bCs w:val="0"/>
      <w:i w:val="0"/>
      <w:iCs w:val="0"/>
    </w:rPr>
  </w:style>
  <w:style w:type="character" w:customStyle="1" w:styleId="ListLabel25">
    <w:name w:val="ListLabel 25"/>
    <w:rPr>
      <w:b w:val="0"/>
      <w:strike w:val="0"/>
      <w:dstrike w:val="0"/>
      <w:sz w:val="24"/>
      <w:u w:val="none"/>
      <w:effect w:val="none"/>
    </w:rPr>
  </w:style>
  <w:style w:type="character" w:customStyle="1" w:styleId="ListLabel26">
    <w:name w:val="ListLabel 26"/>
    <w:rPr>
      <w:rFonts w:cs="Courier New"/>
    </w:rPr>
  </w:style>
  <w:style w:type="character" w:customStyle="1" w:styleId="ListLabel27">
    <w:name w:val="ListLabel 27"/>
    <w:rPr>
      <w:b w:val="0"/>
      <w:i w:val="0"/>
      <w:sz w:val="22"/>
    </w:rPr>
  </w:style>
  <w:style w:type="character" w:customStyle="1" w:styleId="ListLabel28">
    <w:name w:val="ListLabel 28"/>
    <w:rPr>
      <w:b w:val="0"/>
      <w:color w:val="00000A"/>
    </w:rPr>
  </w:style>
  <w:style w:type="character" w:styleId="Odwoanieprzypisudolnego">
    <w:name w:val="footnote reference"/>
    <w:rPr>
      <w:vertAlign w:val="superscript"/>
    </w:rPr>
  </w:style>
  <w:style w:type="character" w:customStyle="1" w:styleId="Domylnaczcionkaakapitu2">
    <w:name w:val="Domyślna czcionka akapitu2"/>
  </w:style>
  <w:style w:type="character" w:customStyle="1" w:styleId="Znakinumeracji">
    <w:name w:val="Znaki numeracji"/>
    <w:rPr>
      <w:b/>
      <w:bCs/>
    </w:rPr>
  </w:style>
  <w:style w:type="character" w:styleId="Odwoanieprzypisukocowego">
    <w:name w:val="endnote reference"/>
    <w:rPr>
      <w:vertAlign w:val="superscript"/>
    </w:rPr>
  </w:style>
  <w:style w:type="character" w:customStyle="1" w:styleId="Znakiprzypiswkocowych">
    <w:name w:val="Znaki przypisów końcowych"/>
  </w:style>
  <w:style w:type="paragraph" w:customStyle="1" w:styleId="Nagwek10">
    <w:name w:val="Nagłówek1"/>
    <w:basedOn w:val="Normalny"/>
    <w:next w:val="Tekstpodstawowy"/>
    <w:pPr>
      <w:keepNext/>
      <w:spacing w:before="240" w:after="120"/>
    </w:pPr>
    <w:rPr>
      <w:rFonts w:ascii="Arial" w:eastAsia="Microsoft YaHei" w:hAnsi="Arial" w:cs="Arial"/>
      <w:sz w:val="28"/>
      <w:szCs w:val="28"/>
    </w:rPr>
  </w:style>
  <w:style w:type="paragraph" w:styleId="Tekstpodstawowy">
    <w:name w:val="Body Text"/>
    <w:basedOn w:val="Normalny"/>
    <w:pPr>
      <w:widowControl w:val="0"/>
      <w:spacing w:after="120" w:line="100" w:lineRule="atLeast"/>
    </w:pPr>
    <w:rPr>
      <w:rFonts w:ascii="Times New Roman" w:eastAsia="SimSun" w:hAnsi="Times New Roman" w:cs="Mangal"/>
      <w:kern w:val="1"/>
      <w:sz w:val="24"/>
      <w:szCs w:val="24"/>
      <w:lang w:eastAsia="hi-IN" w:bidi="hi-IN"/>
    </w:rPr>
  </w:style>
  <w:style w:type="paragraph" w:styleId="Lista">
    <w:name w:val="List"/>
    <w:basedOn w:val="Tekstpodstawowy"/>
    <w:rPr>
      <w:rFonts w:cs="Arial"/>
    </w:rPr>
  </w:style>
  <w:style w:type="paragraph" w:customStyle="1" w:styleId="Podpis1">
    <w:name w:val="Podpis1"/>
    <w:basedOn w:val="Normalny"/>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styleId="Nagwek">
    <w:name w:val="header"/>
    <w:basedOn w:val="Normalny"/>
    <w:pPr>
      <w:suppressLineNumbers/>
      <w:tabs>
        <w:tab w:val="center" w:pos="4536"/>
        <w:tab w:val="right" w:pos="9072"/>
      </w:tabs>
      <w:spacing w:after="0" w:line="100" w:lineRule="atLeast"/>
    </w:pPr>
    <w:rPr>
      <w:sz w:val="28"/>
      <w:szCs w:val="24"/>
    </w:rPr>
  </w:style>
  <w:style w:type="paragraph" w:styleId="Stopka">
    <w:name w:val="footer"/>
    <w:basedOn w:val="Normalny"/>
    <w:pPr>
      <w:suppressLineNumbers/>
      <w:tabs>
        <w:tab w:val="center" w:pos="4536"/>
        <w:tab w:val="right" w:pos="9072"/>
      </w:tabs>
      <w:spacing w:after="0" w:line="100" w:lineRule="atLeast"/>
    </w:pPr>
    <w:rPr>
      <w:rFonts w:ascii="Times New Roman" w:hAnsi="Times New Roman" w:cs="Times New Roman"/>
      <w:sz w:val="24"/>
      <w:szCs w:val="20"/>
    </w:rPr>
  </w:style>
  <w:style w:type="paragraph" w:customStyle="1" w:styleId="Default">
    <w:name w:val="Default"/>
    <w:pPr>
      <w:widowControl w:val="0"/>
      <w:suppressAutoHyphens/>
      <w:spacing w:line="100" w:lineRule="atLeast"/>
    </w:pPr>
    <w:rPr>
      <w:color w:val="000000"/>
      <w:sz w:val="24"/>
      <w:lang w:eastAsia="ar-SA"/>
    </w:rPr>
  </w:style>
  <w:style w:type="paragraph" w:customStyle="1" w:styleId="Jasnasiatkaakcent31">
    <w:name w:val="Jasna siatka — akcent 31"/>
    <w:basedOn w:val="Normalny"/>
    <w:pPr>
      <w:ind w:left="720"/>
    </w:pPr>
    <w:rPr>
      <w:rFonts w:eastAsia="Calibri"/>
    </w:rPr>
  </w:style>
  <w:style w:type="paragraph" w:styleId="Tekstpodstawowywcity">
    <w:name w:val="Body Text Indent"/>
    <w:basedOn w:val="Normalny"/>
    <w:pPr>
      <w:spacing w:after="120"/>
      <w:ind w:left="283"/>
    </w:pPr>
  </w:style>
  <w:style w:type="paragraph" w:customStyle="1" w:styleId="Tekstprzypisudolnego1">
    <w:name w:val="Tekst przypisu dolnego1"/>
    <w:basedOn w:val="Normalny"/>
    <w:pPr>
      <w:spacing w:after="0" w:line="100" w:lineRule="atLeast"/>
    </w:pPr>
    <w:rPr>
      <w:rFonts w:ascii="Times New Roman" w:hAnsi="Times New Roman" w:cs="Times New Roman"/>
      <w:sz w:val="20"/>
      <w:szCs w:val="20"/>
    </w:rPr>
  </w:style>
  <w:style w:type="paragraph" w:customStyle="1" w:styleId="p2">
    <w:name w:val="p2"/>
    <w:basedOn w:val="Normalny"/>
    <w:pPr>
      <w:spacing w:after="0" w:line="100" w:lineRule="atLeast"/>
    </w:pPr>
    <w:rPr>
      <w:rFonts w:ascii="Helvetica" w:hAnsi="Helvetica" w:cs="Helvetica"/>
      <w:sz w:val="17"/>
      <w:szCs w:val="17"/>
    </w:rPr>
  </w:style>
  <w:style w:type="paragraph" w:customStyle="1" w:styleId="Standardowy2">
    <w:name w:val="Standardowy2"/>
    <w:pPr>
      <w:suppressAutoHyphens/>
      <w:spacing w:line="100" w:lineRule="atLeast"/>
    </w:pPr>
    <w:rPr>
      <w:rFonts w:cs="Mangal"/>
      <w:lang w:eastAsia="hi-IN" w:bidi="hi-IN"/>
    </w:rPr>
  </w:style>
  <w:style w:type="paragraph" w:customStyle="1" w:styleId="redniasiatka1akcent21">
    <w:name w:val="Średnia siatka 1 — akcent 21"/>
    <w:basedOn w:val="Normalny"/>
    <w:pPr>
      <w:spacing w:before="20" w:after="40" w:line="252" w:lineRule="auto"/>
      <w:ind w:left="720"/>
      <w:jc w:val="both"/>
    </w:pPr>
    <w:rPr>
      <w:rFonts w:eastAsia="SimSun"/>
      <w:sz w:val="20"/>
      <w:szCs w:val="20"/>
    </w:rPr>
  </w:style>
  <w:style w:type="paragraph" w:customStyle="1" w:styleId="Tekstkomentarza1">
    <w:name w:val="Tekst komentarza1"/>
    <w:basedOn w:val="Normalny"/>
    <w:rPr>
      <w:rFonts w:cs="Times New Roman"/>
      <w:sz w:val="24"/>
      <w:szCs w:val="24"/>
    </w:rPr>
  </w:style>
  <w:style w:type="paragraph" w:customStyle="1" w:styleId="Akapitzlist1">
    <w:name w:val="Akapit z listą1"/>
    <w:basedOn w:val="Normalny"/>
    <w:pPr>
      <w:suppressAutoHyphens w:val="0"/>
      <w:spacing w:after="0" w:line="100" w:lineRule="atLeast"/>
      <w:ind w:left="720"/>
    </w:pPr>
    <w:rPr>
      <w:rFonts w:eastAsia="Calibri" w:cs="Times New Roman"/>
      <w:sz w:val="24"/>
      <w:szCs w:val="24"/>
    </w:rPr>
  </w:style>
  <w:style w:type="paragraph" w:customStyle="1" w:styleId="Tekstdymka1">
    <w:name w:val="Tekst dymka1"/>
    <w:basedOn w:val="Normalny"/>
    <w:pPr>
      <w:spacing w:after="0" w:line="100" w:lineRule="atLeast"/>
    </w:pPr>
    <w:rPr>
      <w:rFonts w:ascii="Tahoma" w:hAnsi="Tahoma" w:cs="Tahoma"/>
      <w:sz w:val="16"/>
      <w:szCs w:val="16"/>
    </w:rPr>
  </w:style>
  <w:style w:type="paragraph" w:customStyle="1" w:styleId="Tematkomentarza1">
    <w:name w:val="Temat komentarza1"/>
    <w:basedOn w:val="Tekstkomentarza1"/>
    <w:pPr>
      <w:spacing w:line="100" w:lineRule="atLeast"/>
    </w:pPr>
    <w:rPr>
      <w:rFonts w:cs="Calibri"/>
      <w:b/>
      <w:bCs/>
      <w:sz w:val="20"/>
      <w:szCs w:val="20"/>
    </w:rPr>
  </w:style>
  <w:style w:type="paragraph" w:customStyle="1" w:styleId="Nagwek2">
    <w:name w:val="Nagłówek2"/>
    <w:basedOn w:val="Normalny"/>
    <w:pPr>
      <w:suppressAutoHyphens w:val="0"/>
      <w:spacing w:after="0" w:line="100" w:lineRule="atLeast"/>
      <w:jc w:val="center"/>
    </w:pPr>
    <w:rPr>
      <w:rFonts w:ascii="Times New Roman" w:hAnsi="Times New Roman" w:cs="Times New Roman"/>
      <w:sz w:val="24"/>
      <w:szCs w:val="24"/>
    </w:rPr>
  </w:style>
  <w:style w:type="paragraph" w:customStyle="1" w:styleId="Poprawka1">
    <w:name w:val="Poprawka1"/>
    <w:pPr>
      <w:suppressAutoHyphens/>
      <w:spacing w:line="100" w:lineRule="atLeast"/>
    </w:pPr>
    <w:rPr>
      <w:rFonts w:ascii="Calibri" w:hAnsi="Calibri" w:cs="Calibri"/>
      <w:sz w:val="22"/>
      <w:szCs w:val="22"/>
      <w:lang w:eastAsia="ar-SA"/>
    </w:rPr>
  </w:style>
  <w:style w:type="paragraph" w:customStyle="1" w:styleId="NormalnyWeb1">
    <w:name w:val="Normalny (Web)1"/>
    <w:basedOn w:val="Normalny"/>
    <w:pPr>
      <w:suppressAutoHyphens w:val="0"/>
      <w:spacing w:after="0" w:line="100" w:lineRule="atLeast"/>
    </w:pPr>
    <w:rPr>
      <w:rFonts w:ascii="Times New Roman" w:eastAsia="Calibri" w:hAnsi="Times New Roman" w:cs="Times New Roman"/>
      <w:sz w:val="24"/>
      <w:szCs w:val="24"/>
    </w:rPr>
  </w:style>
  <w:style w:type="paragraph" w:customStyle="1" w:styleId="Standard">
    <w:name w:val="Standard"/>
    <w:pPr>
      <w:widowControl w:val="0"/>
      <w:suppressAutoHyphens/>
      <w:spacing w:line="100" w:lineRule="atLeast"/>
    </w:pPr>
    <w:rPr>
      <w:lang w:eastAsia="ar-SA"/>
    </w:rPr>
  </w:style>
  <w:style w:type="paragraph" w:styleId="Tekstprzypisudolnego">
    <w:name w:val="footnote text"/>
    <w:basedOn w:val="Normalny"/>
    <w:pPr>
      <w:suppressLineNumbers/>
      <w:ind w:left="283" w:hanging="283"/>
    </w:pPr>
    <w:rPr>
      <w:sz w:val="20"/>
      <w:szCs w:val="20"/>
    </w:rPr>
  </w:style>
  <w:style w:type="paragraph" w:styleId="Akapitzlist">
    <w:name w:val="List Paragraph"/>
    <w:basedOn w:val="Normalny"/>
    <w:uiPriority w:val="34"/>
    <w:qFormat/>
    <w:rsid w:val="003406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miedzyrzecgmin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9FED3-894C-481C-ADB0-2E3AD4E4C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5888</Words>
  <Characters>35332</Characters>
  <Application>Microsoft Office Word</Application>
  <DocSecurity>0</DocSecurity>
  <Lines>294</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ODDZIAL</dc:creator>
  <cp:keywords/>
  <cp:lastModifiedBy>ODDZIAL</cp:lastModifiedBy>
  <cp:revision>5</cp:revision>
  <cp:lastPrinted>2023-07-28T05:43:00Z</cp:lastPrinted>
  <dcterms:created xsi:type="dcterms:W3CDTF">2026-02-25T12:23:00Z</dcterms:created>
  <dcterms:modified xsi:type="dcterms:W3CDTF">2026-04-03T10:29:00Z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GD Puchacz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